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0B44EB" w:rsidRPr="007C78FF" w14:paraId="084C703D" w14:textId="77777777" w:rsidTr="004D65A3">
        <w:trPr>
          <w:trHeight w:val="2396"/>
        </w:trPr>
        <w:tc>
          <w:tcPr>
            <w:tcW w:w="10207" w:type="dxa"/>
            <w:vAlign w:val="center"/>
            <w:hideMark/>
          </w:tcPr>
          <w:p w14:paraId="2317AFA7" w14:textId="77777777" w:rsidR="000B44EB" w:rsidRPr="00DC4E86" w:rsidRDefault="000B44EB" w:rsidP="00320EE3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br w:type="page"/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Załącznik nr </w:t>
            </w:r>
            <w:r w:rsidR="00112556" w:rsidRPr="00DC4E86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  <w:r w:rsidRPr="00DC4E8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 SWZ</w:t>
            </w:r>
          </w:p>
          <w:p w14:paraId="5EBA6F4F" w14:textId="7D3F9E79" w:rsidR="000B44EB" w:rsidRPr="00605BA9" w:rsidRDefault="00605BA9" w:rsidP="004A2CE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05BA9">
              <w:rPr>
                <w:rFonts w:ascii="Arial" w:hAnsi="Arial"/>
                <w:b/>
                <w:bCs/>
                <w:sz w:val="20"/>
                <w:szCs w:val="20"/>
              </w:rPr>
              <w:t>KZP/26/</w:t>
            </w:r>
            <w:r w:rsidR="002C7B3D">
              <w:rPr>
                <w:rFonts w:ascii="Arial" w:hAnsi="Arial"/>
                <w:b/>
                <w:bCs/>
                <w:sz w:val="20"/>
                <w:szCs w:val="20"/>
              </w:rPr>
              <w:t>12</w:t>
            </w:r>
            <w:r w:rsidRPr="00605BA9">
              <w:rPr>
                <w:rFonts w:ascii="Arial" w:hAnsi="Arial"/>
                <w:b/>
                <w:bCs/>
                <w:sz w:val="20"/>
                <w:szCs w:val="20"/>
              </w:rPr>
              <w:t>/202</w:t>
            </w:r>
            <w:r w:rsidR="002C7B3D">
              <w:rPr>
                <w:rFonts w:ascii="Arial" w:hAnsi="Arial"/>
                <w:b/>
                <w:bCs/>
                <w:sz w:val="20"/>
                <w:szCs w:val="20"/>
              </w:rPr>
              <w:t>6</w:t>
            </w:r>
          </w:p>
          <w:p w14:paraId="470147E1" w14:textId="77777777" w:rsidR="002C7B3D" w:rsidRDefault="002C7B3D" w:rsidP="00790C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8379FB" w14:textId="77777777" w:rsidR="002C7B3D" w:rsidRDefault="002C7B3D" w:rsidP="00790C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4D1B24" w14:textId="172F66B2" w:rsidR="000B44EB" w:rsidRPr="00DC4E86" w:rsidRDefault="000B44EB" w:rsidP="00790C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  <w:p w14:paraId="76170E10" w14:textId="77777777" w:rsidR="000B44EB" w:rsidRPr="00DC4E86" w:rsidRDefault="000B44EB" w:rsidP="00790C3B">
            <w:pPr>
              <w:ind w:left="4995"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6D8381C8" w14:textId="77777777" w:rsidR="000B44EB" w:rsidRPr="00DC4E86" w:rsidRDefault="000B44EB" w:rsidP="008E0C16">
            <w:pPr>
              <w:ind w:left="5959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Zamawiający</w:t>
            </w:r>
            <w:r w:rsidR="008E0C1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6CD2A" w14:textId="77777777" w:rsidR="008E0C16" w:rsidRPr="008E0C16" w:rsidRDefault="008E0C16" w:rsidP="008E0C16">
            <w:pPr>
              <w:ind w:left="595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Akademia Sztuk Pięknych w Gdańsku</w:t>
            </w:r>
          </w:p>
          <w:p w14:paraId="2AC9B9AC" w14:textId="77777777" w:rsidR="00D6228D" w:rsidRPr="008E0C16" w:rsidRDefault="008E0C16" w:rsidP="008E0C16">
            <w:pPr>
              <w:tabs>
                <w:tab w:val="left" w:pos="493"/>
                <w:tab w:val="left" w:pos="9000"/>
              </w:tabs>
              <w:ind w:left="5959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8E0C16">
              <w:rPr>
                <w:rFonts w:ascii="Arial" w:hAnsi="Arial" w:cs="Arial"/>
                <w:b/>
                <w:bCs/>
                <w:sz w:val="20"/>
                <w:szCs w:val="20"/>
              </w:rPr>
              <w:t>ul. Targ Węglowy 6, 80-836 Gdańsk</w:t>
            </w:r>
          </w:p>
          <w:p w14:paraId="17E4C72A" w14:textId="77777777" w:rsidR="000B44EB" w:rsidRDefault="000B44EB" w:rsidP="001420C6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5A7F5DD" w14:textId="77777777" w:rsidR="002C7B3D" w:rsidRPr="00DC4E86" w:rsidRDefault="002C7B3D" w:rsidP="001420C6">
            <w:pPr>
              <w:tabs>
                <w:tab w:val="left" w:pos="6413"/>
              </w:tabs>
              <w:spacing w:line="288" w:lineRule="auto"/>
              <w:ind w:left="627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B95B44" w14:textId="4167E704" w:rsidR="001420C6" w:rsidRPr="007C78FF" w:rsidRDefault="001420C6" w:rsidP="001420C6">
            <w:pPr>
              <w:pStyle w:val="Default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8FF">
              <w:rPr>
                <w:rFonts w:ascii="Arial" w:hAnsi="Arial" w:cs="Arial"/>
                <w:sz w:val="20"/>
                <w:szCs w:val="20"/>
              </w:rPr>
              <w:t xml:space="preserve">W postępowaniu o udzielenie zamówienia publicznego, do którego zastosowano tryb podstawowy </w:t>
            </w:r>
            <w:r w:rsidR="002C7B3D">
              <w:rPr>
                <w:rFonts w:ascii="Arial" w:hAnsi="Arial" w:cs="Arial"/>
                <w:sz w:val="20"/>
                <w:szCs w:val="20"/>
              </w:rPr>
              <w:t>bez</w:t>
            </w:r>
            <w:r w:rsidR="008E0C16">
              <w:rPr>
                <w:rFonts w:ascii="Arial" w:hAnsi="Arial" w:cs="Arial"/>
                <w:sz w:val="20"/>
                <w:szCs w:val="20"/>
              </w:rPr>
              <w:t xml:space="preserve"> możliwości prowadzenia 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negocjacji, o którym mowa w art. 275 pkt </w:t>
            </w:r>
            <w:r w:rsidR="002C7B3D">
              <w:rPr>
                <w:rFonts w:ascii="Arial" w:hAnsi="Arial" w:cs="Arial"/>
                <w:sz w:val="20"/>
                <w:szCs w:val="20"/>
              </w:rPr>
              <w:t>1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 ustawy z dnia 11 września 2019 r. - Prawo zamówień publicznych </w:t>
            </w:r>
            <w:r w:rsidRPr="002C7B3D">
              <w:rPr>
                <w:rFonts w:ascii="Arial" w:hAnsi="Arial" w:cs="Arial"/>
                <w:sz w:val="20"/>
                <w:szCs w:val="20"/>
              </w:rPr>
              <w:t>(</w:t>
            </w:r>
            <w:r w:rsidR="002C7B3D" w:rsidRPr="002C7B3D">
              <w:rPr>
                <w:rFonts w:ascii="Arial" w:hAnsi="Arial" w:cs="Arial"/>
                <w:sz w:val="20"/>
                <w:szCs w:val="20"/>
                <w:lang w:bidi="pl-PL"/>
              </w:rPr>
              <w:t>Dz.U. 2026 poz. 793</w:t>
            </w:r>
            <w:r w:rsidRPr="002C7B3D">
              <w:rPr>
                <w:rFonts w:ascii="Arial" w:hAnsi="Arial" w:cs="Arial"/>
                <w:sz w:val="20"/>
                <w:szCs w:val="20"/>
              </w:rPr>
              <w:t>)</w:t>
            </w:r>
            <w:r w:rsidRPr="007C78FF">
              <w:rPr>
                <w:rFonts w:ascii="Arial" w:hAnsi="Arial" w:cs="Arial"/>
                <w:sz w:val="20"/>
                <w:szCs w:val="20"/>
              </w:rPr>
              <w:t xml:space="preserve">, dalej nazywanej ustawą 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</w:rPr>
              <w:t xml:space="preserve">, pn.: </w:t>
            </w:r>
          </w:p>
          <w:p w14:paraId="67EF24B4" w14:textId="77777777" w:rsidR="000B44EB" w:rsidRPr="00DC4E86" w:rsidRDefault="000B44EB" w:rsidP="00790C3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6007E6" w14:textId="39627AD4" w:rsidR="000B44EB" w:rsidRPr="008E0C16" w:rsidRDefault="000B44EB" w:rsidP="003F6B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8E0C16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="0009182E" w:rsidRPr="00A156D6">
              <w:rPr>
                <w:rFonts w:ascii="Arial" w:eastAsia="Calibri" w:hAnsi="Arial" w:cs="Arial"/>
                <w:b/>
                <w:bCs/>
                <w:lang w:eastAsia="en-US"/>
              </w:rPr>
              <w:t>Prowadzenie zajęć z języka angielskiego dla studentów Akademii Sztuk Pięknych w Gdańsku w roku akademickim 202</w:t>
            </w:r>
            <w:r w:rsidR="002C7B3D">
              <w:rPr>
                <w:rFonts w:ascii="Arial" w:eastAsia="Calibri" w:hAnsi="Arial" w:cs="Arial"/>
                <w:b/>
                <w:bCs/>
                <w:lang w:eastAsia="en-US"/>
              </w:rPr>
              <w:t>6</w:t>
            </w:r>
            <w:r w:rsidR="0009182E" w:rsidRPr="00A156D6">
              <w:rPr>
                <w:rFonts w:ascii="Arial" w:eastAsia="Calibri" w:hAnsi="Arial" w:cs="Arial"/>
                <w:b/>
                <w:bCs/>
                <w:lang w:eastAsia="en-US"/>
              </w:rPr>
              <w:t>/202</w:t>
            </w:r>
            <w:r w:rsidR="002C7B3D">
              <w:rPr>
                <w:rFonts w:ascii="Arial" w:eastAsia="Calibri" w:hAnsi="Arial" w:cs="Arial"/>
                <w:b/>
                <w:bCs/>
                <w:lang w:eastAsia="en-US"/>
              </w:rPr>
              <w:t>7</w:t>
            </w:r>
            <w:r w:rsidRPr="008E0C16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6B1BDBB8" w14:textId="77777777" w:rsidR="001420C6" w:rsidRPr="00DC4E86" w:rsidRDefault="001420C6" w:rsidP="001420C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26C90187" w14:textId="77777777" w:rsidR="000B44EB" w:rsidRPr="007C78FF" w:rsidRDefault="000B44EB" w:rsidP="00790C3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14:paraId="4001136D" w14:textId="77777777" w:rsidTr="004D65A3">
        <w:trPr>
          <w:trHeight w:val="1502"/>
        </w:trPr>
        <w:tc>
          <w:tcPr>
            <w:tcW w:w="10207" w:type="dxa"/>
            <w:hideMark/>
          </w:tcPr>
          <w:p w14:paraId="777A7F9E" w14:textId="77777777" w:rsidR="000B44EB" w:rsidRPr="00DC4E86" w:rsidRDefault="000B44EB" w:rsidP="005845DA">
            <w:pPr>
              <w:tabs>
                <w:tab w:val="left" w:pos="459"/>
              </w:tabs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sz w:val="20"/>
                <w:szCs w:val="20"/>
              </w:rPr>
              <w:t xml:space="preserve">DANE WYKONAWCY: </w:t>
            </w:r>
          </w:p>
          <w:p w14:paraId="317EB7BA" w14:textId="77777777" w:rsidR="000B44EB" w:rsidRPr="00DC4E86" w:rsidRDefault="000B44EB" w:rsidP="001420C6">
            <w:pPr>
              <w:tabs>
                <w:tab w:val="left" w:pos="4573"/>
              </w:tabs>
              <w:spacing w:before="120"/>
              <w:ind w:left="4573" w:hanging="1134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55B20A0" w14:textId="77777777" w:rsidR="000B44EB" w:rsidRPr="003A4410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A4410">
              <w:rPr>
                <w:rFonts w:ascii="Arial" w:hAnsi="Arial" w:cs="Arial"/>
                <w:sz w:val="20"/>
                <w:szCs w:val="20"/>
              </w:rPr>
              <w:t>Wykonawca/Wykonawcy:……………..……………..………………………………………….……….……..………....….………..............................................................................................................................................</w:t>
            </w:r>
            <w:r w:rsidR="008E0C16" w:rsidRPr="003A4410">
              <w:rPr>
                <w:rFonts w:ascii="Arial" w:hAnsi="Arial" w:cs="Arial"/>
                <w:sz w:val="20"/>
                <w:szCs w:val="20"/>
              </w:rPr>
              <w:t>.........</w:t>
            </w:r>
            <w:r w:rsidRPr="003A4410">
              <w:rPr>
                <w:rFonts w:ascii="Arial" w:hAnsi="Arial" w:cs="Arial"/>
                <w:sz w:val="20"/>
                <w:szCs w:val="20"/>
              </w:rPr>
              <w:t>..................</w:t>
            </w:r>
          </w:p>
          <w:p w14:paraId="73FF93F5" w14:textId="77777777" w:rsidR="000B44EB" w:rsidRPr="003A4410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A4410">
              <w:rPr>
                <w:rFonts w:ascii="Arial" w:hAnsi="Arial" w:cs="Arial"/>
                <w:sz w:val="20"/>
                <w:szCs w:val="20"/>
              </w:rPr>
              <w:t>Adres:………………………………………………………………………………………………………..……..……..…</w:t>
            </w:r>
            <w:r w:rsidR="008E0C16" w:rsidRPr="003A4410">
              <w:rPr>
                <w:rFonts w:ascii="Arial" w:hAnsi="Arial" w:cs="Arial"/>
                <w:sz w:val="20"/>
                <w:szCs w:val="20"/>
              </w:rPr>
              <w:t>…</w:t>
            </w:r>
            <w:r w:rsidR="004F66B7" w:rsidRPr="003A4410">
              <w:rPr>
                <w:rFonts w:ascii="Arial" w:hAnsi="Arial" w:cs="Arial"/>
                <w:sz w:val="20"/>
                <w:szCs w:val="20"/>
              </w:rPr>
              <w:t>NIP</w:t>
            </w:r>
            <w:r w:rsidRPr="003A4410">
              <w:rPr>
                <w:rFonts w:ascii="Arial" w:hAnsi="Arial" w:cs="Arial"/>
                <w:sz w:val="20"/>
                <w:szCs w:val="20"/>
              </w:rPr>
              <w:t>…...</w:t>
            </w:r>
            <w:r w:rsidRPr="003A4410">
              <w:rPr>
                <w:rFonts w:ascii="Arial" w:hAnsi="Arial" w:cs="Arial"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3A4410">
              <w:rPr>
                <w:rFonts w:ascii="Arial" w:hAnsi="Arial" w:cs="Arial"/>
                <w:sz w:val="20"/>
                <w:szCs w:val="20"/>
              </w:rPr>
              <w:t>.………………………</w:t>
            </w:r>
            <w:r w:rsidR="004F66B7" w:rsidRPr="003A4410">
              <w:rPr>
                <w:rFonts w:ascii="Arial" w:hAnsi="Arial" w:cs="Arial"/>
                <w:sz w:val="20"/>
                <w:szCs w:val="20"/>
              </w:rPr>
              <w:t xml:space="preserve"> REGON</w:t>
            </w:r>
            <w:r w:rsidRPr="003A4410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14:paraId="2EDC052E" w14:textId="77777777" w:rsidR="004F66B7" w:rsidRPr="00DC4E86" w:rsidRDefault="000B44EB" w:rsidP="004F66B7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odpowiedzialna za kontakty z Zamawiającym: </w:t>
            </w:r>
          </w:p>
          <w:p w14:paraId="49BF9432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.…………………………………………..…………………………………………………………………………</w:t>
            </w:r>
          </w:p>
          <w:p w14:paraId="55A51DE0" w14:textId="6400DC0A" w:rsidR="000B44EB" w:rsidRPr="00DC4E86" w:rsidRDefault="000B44EB" w:rsidP="004F66B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proofErr w:type="spellStart"/>
            <w:r w:rsidRPr="00DC4E86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DC4E86">
              <w:rPr>
                <w:rFonts w:ascii="Arial" w:hAnsi="Arial" w:cs="Arial"/>
                <w:sz w:val="20"/>
                <w:szCs w:val="20"/>
              </w:rPr>
              <w:t>…………………………………………………………</w:t>
            </w:r>
          </w:p>
          <w:p w14:paraId="3A7800CD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e-mail …………………….…………</w:t>
            </w:r>
            <w:r w:rsidRPr="00DC4E86">
              <w:rPr>
                <w:rFonts w:ascii="Arial" w:hAnsi="Arial" w:cs="Arial"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DC4E86">
              <w:rPr>
                <w:rFonts w:ascii="Arial" w:hAnsi="Arial" w:cs="Arial"/>
                <w:sz w:val="20"/>
                <w:szCs w:val="20"/>
              </w:rPr>
              <w:t>…………………..…………………………………………………………</w:t>
            </w:r>
          </w:p>
          <w:p w14:paraId="28C39DED" w14:textId="77777777" w:rsidR="000B44EB" w:rsidRPr="00DC4E86" w:rsidRDefault="000B44EB" w:rsidP="004F66B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Adres do korespondencji (jeżeli inny niż adres siedziby): ……………………………………………………….…………………………………………………..……………………...…………………………………………………………………………………………………………..……</w:t>
            </w:r>
          </w:p>
          <w:p w14:paraId="738E64B0" w14:textId="77777777" w:rsidR="004F66B7" w:rsidRPr="00DC4E86" w:rsidRDefault="004F66B7" w:rsidP="00790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B99ABD" w14:textId="77777777"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E86">
              <w:rPr>
                <w:rFonts w:ascii="Arial" w:hAnsi="Arial" w:cs="Arial"/>
                <w:b/>
                <w:bCs/>
                <w:sz w:val="20"/>
                <w:szCs w:val="20"/>
              </w:rPr>
              <w:t>Zaznaczyć właściwe:</w:t>
            </w:r>
          </w:p>
          <w:p w14:paraId="43722697" w14:textId="77777777" w:rsidR="004F66B7" w:rsidRPr="00DC4E86" w:rsidRDefault="004F66B7" w:rsidP="004F66B7">
            <w:pPr>
              <w:spacing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3F5835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4991743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mikroprzedsiębiorstwo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3463710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małe przedsiębiorstwo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4921055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średnie przedsiębiorstwo</w:t>
            </w:r>
          </w:p>
          <w:p w14:paraId="5227AB91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98912932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jednoosobowa działalność gospodarcza</w:t>
            </w:r>
          </w:p>
          <w:p w14:paraId="56EDA9FF" w14:textId="77777777" w:rsidR="004F66B7" w:rsidRPr="00DC4E86" w:rsidRDefault="00000000" w:rsidP="004F66B7">
            <w:pPr>
              <w:widowControl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974789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 osoba fizyczna nieprowadząca działalności gospodarczej</w:t>
            </w:r>
          </w:p>
          <w:p w14:paraId="769F910C" w14:textId="77777777" w:rsidR="004F66B7" w:rsidRPr="00DC4E86" w:rsidRDefault="00000000" w:rsidP="004F66B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0419771"/>
              </w:sdtPr>
              <w:sdtContent>
                <w:r w:rsidR="004F66B7" w:rsidRPr="007C78F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F66B7" w:rsidRPr="00DC4E86">
              <w:rPr>
                <w:rFonts w:ascii="Arial" w:hAnsi="Arial" w:cs="Arial"/>
                <w:sz w:val="20"/>
                <w:szCs w:val="20"/>
              </w:rPr>
              <w:t xml:space="preserve">   inny rodzaj</w:t>
            </w:r>
          </w:p>
          <w:p w14:paraId="628C6B66" w14:textId="77777777" w:rsidR="001420C6" w:rsidRPr="00DC4E86" w:rsidRDefault="001420C6" w:rsidP="00790C3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44EB" w:rsidRPr="007C78FF" w14:paraId="1995A7C2" w14:textId="77777777" w:rsidTr="004D65A3">
        <w:trPr>
          <w:trHeight w:val="555"/>
        </w:trPr>
        <w:tc>
          <w:tcPr>
            <w:tcW w:w="10207" w:type="dxa"/>
          </w:tcPr>
          <w:p w14:paraId="0453219B" w14:textId="77777777" w:rsidR="004F66B7" w:rsidRPr="006A4512" w:rsidRDefault="000B44EB">
            <w:pPr>
              <w:pStyle w:val="Akapitzlist"/>
              <w:numPr>
                <w:ilvl w:val="0"/>
                <w:numId w:val="6"/>
              </w:numPr>
              <w:ind w:left="430" w:hanging="426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A4512">
              <w:rPr>
                <w:rFonts w:ascii="Arial" w:hAnsi="Arial" w:cs="Arial"/>
                <w:b/>
                <w:sz w:val="20"/>
                <w:szCs w:val="20"/>
              </w:rPr>
              <w:t>ŁĄCZNA CENA OFERTOWA</w:t>
            </w:r>
            <w:r w:rsidR="004F66B7" w:rsidRPr="006A4512">
              <w:rPr>
                <w:rFonts w:ascii="Arial" w:hAnsi="Arial" w:cs="Arial"/>
                <w:b/>
                <w:sz w:val="20"/>
                <w:szCs w:val="20"/>
              </w:rPr>
              <w:t xml:space="preserve"> NA: </w:t>
            </w:r>
          </w:p>
          <w:p w14:paraId="043CE518" w14:textId="77777777" w:rsidR="00947417" w:rsidRPr="00DC4E86" w:rsidRDefault="00947417" w:rsidP="00947417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2F2D7C86" w14:textId="77777777" w:rsidR="00947417" w:rsidRPr="00DC4E86" w:rsidRDefault="00947417" w:rsidP="00947417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7F0ED9FF" w14:textId="77777777" w:rsidR="004F66B7" w:rsidRPr="00DC4E86" w:rsidRDefault="004F66B7" w:rsidP="004F66B7">
            <w:pPr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CE0A1D" w14:textId="77777777" w:rsidR="000B44EB" w:rsidRDefault="004F66B7" w:rsidP="004F66B7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>CZĘŚĆ NR 1</w:t>
            </w:r>
            <w:r w:rsidR="00947417" w:rsidRPr="00DC4E86">
              <w:rPr>
                <w:rFonts w:ascii="Arial" w:hAnsi="Arial" w:cs="Arial"/>
                <w:b/>
              </w:rPr>
              <w:t>*</w:t>
            </w:r>
          </w:p>
          <w:p w14:paraId="33EA7FC0" w14:textId="6714513D" w:rsidR="00D553F2" w:rsidRPr="00D553F2" w:rsidRDefault="00D553F2" w:rsidP="00D553F2">
            <w:pPr>
              <w:ind w:left="459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553F2">
              <w:rPr>
                <w:rFonts w:ascii="Arial" w:hAnsi="Arial" w:cs="Arial"/>
                <w:bCs/>
                <w:sz w:val="18"/>
                <w:szCs w:val="18"/>
              </w:rPr>
              <w:t>prowadzenie zajęć dydaktycznych w postaci lektoratów z języka angielskiego dla studentów studiów stacjonarnych ASP w Gdańsku w dwóch modułach, zgodnie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 w:rsidRPr="00D553F2">
              <w:rPr>
                <w:rFonts w:ascii="Arial" w:hAnsi="Arial" w:cs="Arial"/>
                <w:bCs/>
                <w:sz w:val="18"/>
                <w:szCs w:val="18"/>
              </w:rPr>
              <w:t>z obowiązującymi zaleceniami Rady Europy zawartymi w „Europejskim Systemie Opisu Kształcenia Językowego”, w roku akademickim 2026/2027</w:t>
            </w:r>
          </w:p>
          <w:p w14:paraId="3666EBC1" w14:textId="77777777" w:rsidR="000B44EB" w:rsidRPr="00DC4E86" w:rsidRDefault="000B44EB" w:rsidP="00790C3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6F1046" w14:textId="77777777" w:rsidR="000B44EB" w:rsidRPr="00DC4E86" w:rsidRDefault="000B44EB" w:rsidP="00790C3B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0D01A02" w14:textId="77777777" w:rsidR="00E36D98" w:rsidRPr="00DC4E86" w:rsidRDefault="00E36D98" w:rsidP="00790C3B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A828AA1" w14:textId="77777777" w:rsidR="00320EE3" w:rsidRPr="00DC4E86" w:rsidRDefault="00320EE3" w:rsidP="00320EE3">
            <w:pPr>
              <w:spacing w:after="40"/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9"/>
              <w:gridCol w:w="5957"/>
            </w:tblGrid>
            <w:tr w:rsidR="00320EE3" w:rsidRPr="007C78FF" w14:paraId="598F12A5" w14:textId="77777777" w:rsidTr="004D65A3">
              <w:trPr>
                <w:trHeight w:val="1008"/>
              </w:trPr>
              <w:tc>
                <w:tcPr>
                  <w:tcW w:w="3999" w:type="dxa"/>
                  <w:shd w:val="clear" w:color="auto" w:fill="D9D9D9"/>
                  <w:vAlign w:val="center"/>
                </w:tcPr>
                <w:p w14:paraId="3D0D1C67" w14:textId="77777777" w:rsidR="00320EE3" w:rsidRPr="00DC4E86" w:rsidRDefault="00320EE3" w:rsidP="00320EE3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>ŁĄCZNA CENA OFEROWANA PLN</w:t>
                  </w:r>
                </w:p>
              </w:tc>
              <w:tc>
                <w:tcPr>
                  <w:tcW w:w="5957" w:type="dxa"/>
                  <w:shd w:val="clear" w:color="auto" w:fill="D9D9D9"/>
                  <w:vAlign w:val="center"/>
                </w:tcPr>
                <w:p w14:paraId="3B07740F" w14:textId="77777777" w:rsidR="00320EE3" w:rsidRPr="00DC4E86" w:rsidRDefault="00320EE3" w:rsidP="00320EE3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27FC38B8" w14:textId="77777777" w:rsidR="00320EE3" w:rsidRPr="00DC4E86" w:rsidRDefault="00320EE3" w:rsidP="00320EE3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</w:t>
                  </w:r>
                  <w:r w:rsidR="004D65A3"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..</w:t>
                  </w: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………………….. złotych</w:t>
                  </w:r>
                </w:p>
                <w:p w14:paraId="1218B972" w14:textId="5EC732BA" w:rsidR="00320EE3" w:rsidRPr="00DC4E86" w:rsidRDefault="00320EE3" w:rsidP="00320EE3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(należy wpisać łączną kwotę </w:t>
                  </w:r>
                  <w:r w:rsidR="00F50A2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„Razem” 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wskazaną w </w:t>
                  </w:r>
                  <w:r w:rsidRPr="005773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kolumnie </w:t>
                  </w:r>
                  <w:r w:rsidR="00D553F2">
                    <w:rPr>
                      <w:rFonts w:ascii="Arial" w:hAnsi="Arial" w:cs="Arial"/>
                      <w:b/>
                      <w:sz w:val="18"/>
                      <w:szCs w:val="18"/>
                    </w:rPr>
                    <w:t>IV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Tabeli poniżej)</w:t>
                  </w:r>
                </w:p>
              </w:tc>
            </w:tr>
          </w:tbl>
          <w:p w14:paraId="60CB21AD" w14:textId="77777777" w:rsidR="005845DA" w:rsidRDefault="005845DA" w:rsidP="005845DA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*</w:t>
            </w: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  <w:r w:rsidRPr="00DC4E86">
              <w:rPr>
                <w:rFonts w:ascii="Arial" w:hAnsi="Arial" w:cs="Arial"/>
                <w:b/>
                <w:sz w:val="18"/>
                <w:szCs w:val="18"/>
              </w:rPr>
              <w:t>ŁĄCZNA CENA OFERTOWA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14:paraId="572E3822" w14:textId="77777777" w:rsidR="00D553F2" w:rsidRDefault="00D553F2" w:rsidP="005845DA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12EC60" w14:textId="77777777" w:rsidR="00D553F2" w:rsidRPr="00DC4E86" w:rsidRDefault="00D553F2" w:rsidP="005845DA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86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52"/>
              <w:gridCol w:w="1533"/>
              <w:gridCol w:w="1843"/>
              <w:gridCol w:w="2126"/>
            </w:tblGrid>
            <w:tr w:rsidR="00D553F2" w:rsidRPr="00510C61" w14:paraId="7AD3FC36" w14:textId="77777777" w:rsidTr="00D553F2">
              <w:trPr>
                <w:jc w:val="center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595C860E" w14:textId="77777777" w:rsidR="00D553F2" w:rsidRPr="00510C61" w:rsidRDefault="00D553F2" w:rsidP="00D553F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Lp. 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4D8F9F47" w14:textId="77777777" w:rsidR="00D553F2" w:rsidRPr="00510C61" w:rsidRDefault="00D553F2" w:rsidP="00D553F2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533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9DE389E" w14:textId="77777777" w:rsidR="00D553F2" w:rsidRPr="00510C61" w:rsidRDefault="00D553F2" w:rsidP="00D553F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Maksymalna i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lość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godzin lekcyjnych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7D2EC65C" w14:textId="77777777" w:rsidR="00D553F2" w:rsidRPr="00510C61" w:rsidRDefault="00D553F2" w:rsidP="00D553F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Cena brutto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 za 1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godzinę lekcyjną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br/>
                    <w:t xml:space="preserve"> (45 min.)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67CA3C6" w14:textId="77777777" w:rsidR="00D553F2" w:rsidRPr="00510C61" w:rsidRDefault="00D553F2" w:rsidP="00D553F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76A38937" w14:textId="77777777" w:rsidR="00D553F2" w:rsidRPr="00510C61" w:rsidRDefault="00D553F2" w:rsidP="00D553F2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</w:t>
                  </w: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x kol.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III</w:t>
                  </w: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)     </w:t>
                  </w:r>
                </w:p>
              </w:tc>
            </w:tr>
            <w:tr w:rsidR="00D553F2" w:rsidRPr="00510C61" w14:paraId="696C16A7" w14:textId="77777777" w:rsidTr="00D553F2">
              <w:trPr>
                <w:trHeight w:val="273"/>
                <w:jc w:val="center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317F9FED" w14:textId="77777777" w:rsidR="00D553F2" w:rsidRPr="00510C61" w:rsidRDefault="00D553F2" w:rsidP="00D553F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82707C4" w14:textId="77777777" w:rsidR="00D553F2" w:rsidRPr="00510C61" w:rsidRDefault="00D553F2" w:rsidP="00D553F2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1533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C619450" w14:textId="77777777" w:rsidR="00D553F2" w:rsidRPr="00510C61" w:rsidRDefault="00D553F2" w:rsidP="00D553F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26839E0D" w14:textId="77777777" w:rsidR="00D553F2" w:rsidRPr="00510C61" w:rsidRDefault="00D553F2" w:rsidP="00D553F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22531C29" w14:textId="77777777" w:rsidR="00D553F2" w:rsidRPr="00510C61" w:rsidRDefault="00D553F2" w:rsidP="00D553F2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IV. </w:t>
                  </w:r>
                </w:p>
              </w:tc>
            </w:tr>
            <w:tr w:rsidR="00D553F2" w:rsidRPr="00510C61" w14:paraId="075B1B6B" w14:textId="77777777" w:rsidTr="00D553F2">
              <w:trPr>
                <w:trHeight w:val="420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</w:tcPr>
                <w:p w14:paraId="72ADE2A0" w14:textId="77777777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  <w:vAlign w:val="center"/>
                </w:tcPr>
                <w:p w14:paraId="13DC0BCA" w14:textId="77777777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MODUŁ I (</w:t>
                  </w:r>
                  <w:r w:rsidRPr="00D553F2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B2-C2</w:t>
                  </w: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) – zajęcia z Lektorem </w:t>
                  </w:r>
                </w:p>
              </w:tc>
              <w:tc>
                <w:tcPr>
                  <w:tcW w:w="1533" w:type="dxa"/>
                  <w:tcBorders>
                    <w:top w:val="single" w:sz="4" w:space="0" w:color="auto"/>
                    <w:bottom w:val="dashSmallGap" w:sz="4" w:space="0" w:color="auto"/>
                  </w:tcBorders>
                  <w:vAlign w:val="center"/>
                </w:tcPr>
                <w:p w14:paraId="7BBCFB01" w14:textId="77777777" w:rsidR="00D553F2" w:rsidRPr="00D553F2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553F2">
                    <w:rPr>
                      <w:rFonts w:ascii="Arial" w:hAnsi="Arial" w:cs="Arial"/>
                      <w:b/>
                      <w:sz w:val="18"/>
                      <w:szCs w:val="18"/>
                    </w:rPr>
                    <w:t>972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1BF63F2A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50E1F404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553F2" w:rsidRPr="00510C61" w14:paraId="36118711" w14:textId="77777777" w:rsidTr="00D553F2">
              <w:trPr>
                <w:trHeight w:val="844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</w:tcPr>
                <w:p w14:paraId="4D3782CE" w14:textId="77777777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  <w:vAlign w:val="center"/>
                </w:tcPr>
                <w:p w14:paraId="65A1F5BF" w14:textId="1E1C42A8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MODUŁ I (</w:t>
                  </w:r>
                  <w:r w:rsidR="00970CF7" w:rsidRPr="00970CF7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B2-C2</w:t>
                  </w: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) – zajęcia z Native Speakerem</w:t>
                  </w:r>
                </w:p>
              </w:tc>
              <w:tc>
                <w:tcPr>
                  <w:tcW w:w="1533" w:type="dxa"/>
                  <w:tcBorders>
                    <w:top w:val="dashSmallGap" w:sz="4" w:space="0" w:color="auto"/>
                    <w:bottom w:val="dashSmallGap" w:sz="4" w:space="0" w:color="auto"/>
                  </w:tcBorders>
                  <w:vAlign w:val="center"/>
                </w:tcPr>
                <w:p w14:paraId="115D8338" w14:textId="77777777" w:rsidR="00D553F2" w:rsidRPr="00D553F2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553F2">
                    <w:rPr>
                      <w:rFonts w:ascii="Arial" w:hAnsi="Arial" w:cs="Arial"/>
                      <w:b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1843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4B7FC539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7FBDF94A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553F2" w:rsidRPr="00510C61" w14:paraId="4E5B4C0B" w14:textId="77777777" w:rsidTr="00D553F2">
              <w:trPr>
                <w:trHeight w:val="844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</w:tcPr>
                <w:p w14:paraId="59776254" w14:textId="77777777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  <w:vAlign w:val="center"/>
                </w:tcPr>
                <w:p w14:paraId="54041179" w14:textId="77777777" w:rsidR="00D553F2" w:rsidRPr="0009182E" w:rsidRDefault="00D553F2" w:rsidP="00D553F2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MODUŁ II (</w:t>
                  </w:r>
                  <w:r w:rsidRPr="00D553F2">
                    <w:rPr>
                      <w:rFonts w:ascii="Calibri" w:eastAsia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B2+ - C2</w:t>
                  </w: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) – zajęcia z Lektorem</w:t>
                  </w:r>
                </w:p>
              </w:tc>
              <w:tc>
                <w:tcPr>
                  <w:tcW w:w="1533" w:type="dxa"/>
                  <w:tcBorders>
                    <w:top w:val="dashSmallGap" w:sz="4" w:space="0" w:color="auto"/>
                    <w:bottom w:val="dashSmallGap" w:sz="4" w:space="0" w:color="auto"/>
                  </w:tcBorders>
                  <w:vAlign w:val="center"/>
                </w:tcPr>
                <w:p w14:paraId="3B1F2A72" w14:textId="77777777" w:rsidR="00D553F2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480</w:t>
                  </w:r>
                </w:p>
              </w:tc>
              <w:tc>
                <w:tcPr>
                  <w:tcW w:w="1843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35AC28F0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28AB4AA4" w14:textId="77777777" w:rsidR="00D553F2" w:rsidRPr="00510C61" w:rsidRDefault="00D553F2" w:rsidP="00D553F2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553F2" w:rsidRPr="00510C61" w14:paraId="566E5673" w14:textId="77777777" w:rsidTr="00D553F2">
              <w:trPr>
                <w:trHeight w:val="323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  <w:shd w:val="pct12" w:color="auto" w:fill="auto"/>
                </w:tcPr>
                <w:p w14:paraId="1F81335D" w14:textId="77777777" w:rsidR="00D553F2" w:rsidRPr="00510C61" w:rsidRDefault="00D553F2" w:rsidP="00D553F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928" w:type="dxa"/>
                  <w:gridSpan w:val="3"/>
                  <w:tcBorders>
                    <w:top w:val="single" w:sz="4" w:space="0" w:color="auto"/>
                  </w:tcBorders>
                  <w:shd w:val="pct12" w:color="auto" w:fill="auto"/>
                  <w:vAlign w:val="center"/>
                </w:tcPr>
                <w:p w14:paraId="3A9C49CE" w14:textId="77777777" w:rsidR="00D553F2" w:rsidRPr="00510C61" w:rsidRDefault="00D553F2" w:rsidP="00D553F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 suma wartości brutto poz. 1-3)</w:t>
                  </w:r>
                </w:p>
              </w:tc>
              <w:tc>
                <w:tcPr>
                  <w:tcW w:w="2126" w:type="dxa"/>
                  <w:tcBorders>
                    <w:top w:val="single" w:sz="18" w:space="0" w:color="auto"/>
                  </w:tcBorders>
                  <w:shd w:val="clear" w:color="auto" w:fill="auto"/>
                  <w:vAlign w:val="center"/>
                </w:tcPr>
                <w:p w14:paraId="18C84791" w14:textId="77777777" w:rsidR="00D553F2" w:rsidRPr="00510C61" w:rsidRDefault="00D553F2" w:rsidP="00D553F2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95899D2" w14:textId="77777777" w:rsidR="00D553F2" w:rsidRPr="00D553F2" w:rsidRDefault="00D553F2" w:rsidP="00D553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FAC972" w14:textId="77777777" w:rsidR="00D553F2" w:rsidRPr="00D553F2" w:rsidRDefault="00D553F2" w:rsidP="00D553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3860E2" w14:textId="2711B288" w:rsidR="005845DA" w:rsidRPr="007C78FF" w:rsidRDefault="005845DA" w:rsidP="000A3BDA">
            <w:pPr>
              <w:pStyle w:val="Default"/>
              <w:numPr>
                <w:ilvl w:val="0"/>
                <w:numId w:val="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>OŚWIADCZENIA DOTYCZĄCE KRYTERI</w:t>
            </w:r>
            <w:r w:rsidR="002C7B3D">
              <w:rPr>
                <w:rFonts w:ascii="Arial" w:hAnsi="Arial" w:cs="Arial"/>
                <w:b/>
                <w:bCs/>
                <w:sz w:val="22"/>
                <w:szCs w:val="22"/>
              </w:rPr>
              <w:t>ÓW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OCENY OFERT DOT. CZĘŚCI 1 ZAMÓWIENIA: </w:t>
            </w:r>
          </w:p>
          <w:p w14:paraId="7C5C0421" w14:textId="0276FF12" w:rsidR="00D47723" w:rsidRPr="00D553F2" w:rsidRDefault="00D47723" w:rsidP="00D553F2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  <w:tbl>
            <w:tblPr>
              <w:tblStyle w:val="Tabela-Siatka"/>
              <w:tblW w:w="9290" w:type="dxa"/>
              <w:tblInd w:w="240" w:type="dxa"/>
              <w:tblLook w:val="04A0" w:firstRow="1" w:lastRow="0" w:firstColumn="1" w:lastColumn="0" w:noHBand="0" w:noVBand="1"/>
            </w:tblPr>
            <w:tblGrid>
              <w:gridCol w:w="563"/>
              <w:gridCol w:w="2491"/>
              <w:gridCol w:w="2268"/>
              <w:gridCol w:w="1984"/>
              <w:gridCol w:w="1984"/>
            </w:tblGrid>
            <w:tr w:rsidR="002C7B3D" w14:paraId="0579BD26" w14:textId="2A124A25" w:rsidTr="002C7B3D">
              <w:tc>
                <w:tcPr>
                  <w:tcW w:w="563" w:type="dxa"/>
                  <w:vAlign w:val="center"/>
                </w:tcPr>
                <w:p w14:paraId="13869705" w14:textId="253D84F7" w:rsidR="002C7B3D" w:rsidRPr="0087680C" w:rsidRDefault="002C7B3D" w:rsidP="0087680C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491" w:type="dxa"/>
                  <w:vAlign w:val="center"/>
                </w:tcPr>
                <w:p w14:paraId="2D5C5E7A" w14:textId="4AA8EA04" w:rsidR="002C7B3D" w:rsidRPr="0087680C" w:rsidRDefault="002C7B3D" w:rsidP="0087680C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2C7B3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  <w:t>Imię i Nazwisko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osób skierowanych do realizacji zamówienia</w:t>
                  </w:r>
                </w:p>
              </w:tc>
              <w:tc>
                <w:tcPr>
                  <w:tcW w:w="2268" w:type="dxa"/>
                  <w:vAlign w:val="center"/>
                </w:tcPr>
                <w:p w14:paraId="4BA148FC" w14:textId="5B19CAB2" w:rsidR="002C7B3D" w:rsidRPr="0087680C" w:rsidRDefault="002C7B3D" w:rsidP="0087680C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Liczba pełnych lat doświadczenia w prowadzeniu zajęć dydaktycznych z języka angielskiego dla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studentów studiów wyższych</w:t>
                  </w:r>
                </w:p>
              </w:tc>
              <w:tc>
                <w:tcPr>
                  <w:tcW w:w="1984" w:type="dxa"/>
                </w:tcPr>
                <w:p w14:paraId="454692BB" w14:textId="2D37D9AF" w:rsidR="002C7B3D" w:rsidRPr="0087680C" w:rsidRDefault="002C7B3D" w:rsidP="0087680C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Posiadane certyfikaty metodyczne</w:t>
                  </w:r>
                </w:p>
              </w:tc>
              <w:tc>
                <w:tcPr>
                  <w:tcW w:w="1984" w:type="dxa"/>
                </w:tcPr>
                <w:p w14:paraId="1AB33021" w14:textId="39E49322" w:rsidR="002C7B3D" w:rsidRPr="0087680C" w:rsidRDefault="002C7B3D" w:rsidP="0087680C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Posiadane u</w:t>
                  </w:r>
                  <w:r w:rsidRPr="00CD1D0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prawnienia </w:t>
                  </w:r>
                  <w:r w:rsidRPr="008E123D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 przeprowadzania lub oceniania egzaminów z języka angielskiego</w:t>
                  </w:r>
                </w:p>
              </w:tc>
            </w:tr>
            <w:tr w:rsidR="002C7B3D" w14:paraId="63ECBEEE" w14:textId="674A2ECA" w:rsidTr="002C7B3D">
              <w:tc>
                <w:tcPr>
                  <w:tcW w:w="563" w:type="dxa"/>
                  <w:vAlign w:val="center"/>
                </w:tcPr>
                <w:p w14:paraId="2A5A06DD" w14:textId="25E43C76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91" w:type="dxa"/>
                  <w:vAlign w:val="center"/>
                </w:tcPr>
                <w:p w14:paraId="5AC61EA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D91F83A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74F4523F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3F1DC3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45F80221" w14:textId="1099115B" w:rsidTr="002C7B3D">
              <w:tc>
                <w:tcPr>
                  <w:tcW w:w="563" w:type="dxa"/>
                  <w:vAlign w:val="center"/>
                </w:tcPr>
                <w:p w14:paraId="0C65A607" w14:textId="5E843F9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91" w:type="dxa"/>
                  <w:vAlign w:val="center"/>
                </w:tcPr>
                <w:p w14:paraId="329F0DCC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AE107E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94793EF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B3B8375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2C1A3646" w14:textId="152F1093" w:rsidTr="002C7B3D">
              <w:tc>
                <w:tcPr>
                  <w:tcW w:w="563" w:type="dxa"/>
                  <w:vAlign w:val="center"/>
                </w:tcPr>
                <w:p w14:paraId="56767917" w14:textId="12887EAB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91" w:type="dxa"/>
                  <w:vAlign w:val="center"/>
                </w:tcPr>
                <w:p w14:paraId="1A103DAD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C1AD2E9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14B29A2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99B8E8D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0A8CBEDF" w14:textId="6FB88512" w:rsidTr="002C7B3D">
              <w:tc>
                <w:tcPr>
                  <w:tcW w:w="563" w:type="dxa"/>
                  <w:vAlign w:val="center"/>
                </w:tcPr>
                <w:p w14:paraId="04A0D80D" w14:textId="19700E6F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91" w:type="dxa"/>
                  <w:vAlign w:val="center"/>
                </w:tcPr>
                <w:p w14:paraId="298D1C2D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57EBFB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E81B8F4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14D5F92E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3C73270E" w14:textId="6FC51414" w:rsidTr="002C7B3D">
              <w:tc>
                <w:tcPr>
                  <w:tcW w:w="563" w:type="dxa"/>
                  <w:vAlign w:val="center"/>
                </w:tcPr>
                <w:p w14:paraId="5483351F" w14:textId="7AE68785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91" w:type="dxa"/>
                  <w:vAlign w:val="center"/>
                </w:tcPr>
                <w:p w14:paraId="4899C45F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4E0F4FBF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619764D4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76A03035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1C0CB397" w14:textId="7A6665A6" w:rsidTr="002C7B3D">
              <w:tc>
                <w:tcPr>
                  <w:tcW w:w="563" w:type="dxa"/>
                  <w:vAlign w:val="center"/>
                </w:tcPr>
                <w:p w14:paraId="28AE27AB" w14:textId="78E9F94A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91" w:type="dxa"/>
                  <w:vAlign w:val="center"/>
                </w:tcPr>
                <w:p w14:paraId="3C348DF5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4736CABE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1E7F3F95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5569002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74EA94D9" w14:textId="24DF7C90" w:rsidTr="002C7B3D">
              <w:tc>
                <w:tcPr>
                  <w:tcW w:w="563" w:type="dxa"/>
                  <w:vAlign w:val="center"/>
                </w:tcPr>
                <w:p w14:paraId="2E527628" w14:textId="430D9560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91" w:type="dxa"/>
                  <w:vAlign w:val="center"/>
                </w:tcPr>
                <w:p w14:paraId="2C8BAF4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5CF1879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EB7A975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CBA600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6FF3F7D4" w14:textId="0501C8FA" w:rsidTr="002C7B3D">
              <w:tc>
                <w:tcPr>
                  <w:tcW w:w="563" w:type="dxa"/>
                  <w:vAlign w:val="center"/>
                </w:tcPr>
                <w:p w14:paraId="28B5289E" w14:textId="7D776A30" w:rsidR="002C7B3D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91" w:type="dxa"/>
                  <w:vAlign w:val="center"/>
                </w:tcPr>
                <w:p w14:paraId="48E40D24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FD8EC73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038DFBA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087E4A8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0D0B92D9" w14:textId="685BBF98" w:rsidTr="002C7B3D">
              <w:tc>
                <w:tcPr>
                  <w:tcW w:w="563" w:type="dxa"/>
                  <w:vAlign w:val="center"/>
                </w:tcPr>
                <w:p w14:paraId="6F93940F" w14:textId="7358169F" w:rsidR="002C7B3D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91" w:type="dxa"/>
                  <w:vAlign w:val="center"/>
                </w:tcPr>
                <w:p w14:paraId="0BA3FEC9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D7217E6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B52203A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2D21DC3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69B725E9" w14:textId="71CC78C2" w:rsidTr="002C7B3D">
              <w:tc>
                <w:tcPr>
                  <w:tcW w:w="563" w:type="dxa"/>
                  <w:vAlign w:val="center"/>
                </w:tcPr>
                <w:p w14:paraId="5C19CF53" w14:textId="727C74C4" w:rsidR="002C7B3D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91" w:type="dxa"/>
                  <w:vAlign w:val="center"/>
                </w:tcPr>
                <w:p w14:paraId="65339B69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7DDF971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8FBE56E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C41B026" w14:textId="77777777" w:rsidR="002C7B3D" w:rsidRPr="0087680C" w:rsidRDefault="002C7B3D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C7B3D" w14:paraId="5C7E10F7" w14:textId="77777777" w:rsidTr="002C7B3D">
              <w:tc>
                <w:tcPr>
                  <w:tcW w:w="3054" w:type="dxa"/>
                  <w:gridSpan w:val="2"/>
                  <w:vAlign w:val="center"/>
                </w:tcPr>
                <w:p w14:paraId="0DCB7627" w14:textId="6FF19467" w:rsidR="002C7B3D" w:rsidRPr="002C7B3D" w:rsidRDefault="002C7B3D" w:rsidP="002C7B3D">
                  <w:pPr>
                    <w:tabs>
                      <w:tab w:val="left" w:pos="1080"/>
                    </w:tabs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C7B3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średnia liczba lat</w:t>
                  </w:r>
                  <w:r w:rsidRPr="002C7B3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br/>
                  </w:r>
                  <w:r w:rsidRPr="002C7B3D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[obliczona wg wzoru: liczba pełnych lat doświadczenia każdego lektora/ liczba ocenianych lektorów]</w:t>
                  </w:r>
                </w:p>
              </w:tc>
              <w:tc>
                <w:tcPr>
                  <w:tcW w:w="2268" w:type="dxa"/>
                  <w:vAlign w:val="center"/>
                </w:tcPr>
                <w:p w14:paraId="518062AD" w14:textId="77777777" w:rsidR="002C7B3D" w:rsidRPr="0087680C" w:rsidRDefault="002C7B3D" w:rsidP="00D16226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6A6A6" w:themeFill="background1" w:themeFillShade="A6"/>
                </w:tcPr>
                <w:p w14:paraId="45565CA4" w14:textId="22D6D18D" w:rsidR="002C7B3D" w:rsidRPr="0087680C" w:rsidRDefault="002C7B3D" w:rsidP="00D16226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6A6A6" w:themeFill="background1" w:themeFillShade="A6"/>
                </w:tcPr>
                <w:p w14:paraId="1D2CD898" w14:textId="475F01DA" w:rsidR="002C7B3D" w:rsidRPr="0087680C" w:rsidRDefault="002C7B3D" w:rsidP="00D16226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FF98E06" w14:textId="2F0C0D03" w:rsidR="005774CA" w:rsidRPr="005B6A66" w:rsidRDefault="005774CA" w:rsidP="00D16226">
            <w:pPr>
              <w:tabs>
                <w:tab w:val="left" w:pos="1080"/>
              </w:tabs>
              <w:ind w:left="1800"/>
              <w:jc w:val="both"/>
              <w:rPr>
                <w:rFonts w:ascii="Arial" w:hAnsi="Arial" w:cs="Arial"/>
                <w:outline/>
                <w:color w:val="00000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14:paraId="1F099110" w14:textId="77777777" w:rsidR="0087680C" w:rsidRPr="0087680C" w:rsidRDefault="0087680C" w:rsidP="0087680C">
            <w:pPr>
              <w:pStyle w:val="NormalnyWeb"/>
              <w:spacing w:before="120" w:beforeAutospacing="0" w:after="120" w:afterAutospacing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80C">
              <w:rPr>
                <w:rStyle w:val="Pogrubienie"/>
                <w:rFonts w:ascii="Arial" w:hAnsi="Arial" w:cs="Arial"/>
                <w:sz w:val="20"/>
                <w:szCs w:val="20"/>
              </w:rPr>
              <w:t>Uwaga:</w:t>
            </w:r>
          </w:p>
          <w:p w14:paraId="4D0ECE74" w14:textId="61E61590" w:rsidR="0087680C" w:rsidRPr="00D553F2" w:rsidRDefault="0087680C">
            <w:pPr>
              <w:pStyle w:val="NormalnyWeb"/>
              <w:numPr>
                <w:ilvl w:val="0"/>
                <w:numId w:val="7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 xml:space="preserve">Osoby wpisane w niniejszej tabeli </w:t>
            </w:r>
            <w:r w:rsidRPr="00D553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muszą być tożsame z osobami wskazanymi w „Wykazie osób” (Załącznik nr </w:t>
            </w:r>
            <w:r w:rsidR="00970CF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D553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SWZ)</w:t>
            </w:r>
            <w:r w:rsidRPr="00D553F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2859291B" w14:textId="77777777" w:rsidR="0087680C" w:rsidRPr="00D553F2" w:rsidRDefault="0087680C">
            <w:pPr>
              <w:pStyle w:val="NormalnyWeb"/>
              <w:numPr>
                <w:ilvl w:val="0"/>
                <w:numId w:val="7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>Doświadczenie należy podawać w pełnych latach (zaokrąglając w dół).</w:t>
            </w:r>
          </w:p>
          <w:p w14:paraId="5B23F420" w14:textId="77777777" w:rsidR="009F78F9" w:rsidRPr="00D553F2" w:rsidRDefault="0087680C">
            <w:pPr>
              <w:pStyle w:val="NormalnyWeb"/>
              <w:numPr>
                <w:ilvl w:val="0"/>
                <w:numId w:val="7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>Ocena zostanie dokonana na podstawie średniej liczby lat doświadczenia osób wskazanych w tabeli, w liczbie wymaganej w warunku udziału w postępowaniu.</w:t>
            </w:r>
          </w:p>
          <w:p w14:paraId="35614C08" w14:textId="77777777" w:rsidR="00D553F2" w:rsidRDefault="00D553F2" w:rsidP="00D553F2">
            <w:pPr>
              <w:pStyle w:val="NormalnyWeb"/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81952B8" w14:textId="77777777" w:rsidR="00D553F2" w:rsidRDefault="00D553F2" w:rsidP="00D553F2">
            <w:pPr>
              <w:pStyle w:val="NormalnyWeb"/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76F937" w14:textId="77777777" w:rsidR="00D553F2" w:rsidRDefault="00D553F2" w:rsidP="00D553F2">
            <w:pPr>
              <w:pStyle w:val="NormalnyWeb"/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32E55A" w14:textId="41AF481E" w:rsidR="00D553F2" w:rsidRPr="00D553F2" w:rsidRDefault="00D553F2" w:rsidP="00D553F2">
            <w:pPr>
              <w:pStyle w:val="NormalnyWeb"/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78F9" w:rsidRPr="007C78FF" w14:paraId="00ED29BD" w14:textId="77777777" w:rsidTr="004D65A3">
        <w:trPr>
          <w:trHeight w:val="555"/>
        </w:trPr>
        <w:tc>
          <w:tcPr>
            <w:tcW w:w="10207" w:type="dxa"/>
          </w:tcPr>
          <w:p w14:paraId="4F0FC095" w14:textId="58623F21" w:rsidR="0087680C" w:rsidRPr="00D553F2" w:rsidRDefault="0087680C" w:rsidP="00D553F2">
            <w:pPr>
              <w:pStyle w:val="Akapitzlist"/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D553F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ŁĄCZNA CENA OFERTOWA NA: </w:t>
            </w:r>
          </w:p>
          <w:p w14:paraId="2A5BF803" w14:textId="77777777" w:rsidR="0087680C" w:rsidRPr="00DC4E86" w:rsidRDefault="0087680C" w:rsidP="0087680C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</w:p>
          <w:p w14:paraId="25464370" w14:textId="77777777" w:rsidR="0087680C" w:rsidRPr="00DC4E86" w:rsidRDefault="0087680C" w:rsidP="0087680C">
            <w:pPr>
              <w:spacing w:after="40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*niepotrzebne skreślić</w:t>
            </w:r>
          </w:p>
          <w:p w14:paraId="4EBA580A" w14:textId="77777777" w:rsidR="00D553F2" w:rsidRDefault="00D553F2" w:rsidP="00D553F2">
            <w:pPr>
              <w:contextualSpacing/>
              <w:rPr>
                <w:rFonts w:ascii="Arial" w:hAnsi="Arial" w:cs="Arial"/>
                <w:b/>
              </w:rPr>
            </w:pPr>
          </w:p>
          <w:p w14:paraId="1E19E661" w14:textId="77777777" w:rsidR="00D553F2" w:rsidRDefault="00D553F2" w:rsidP="0087680C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793C9C9D" w14:textId="5DD060AE" w:rsidR="0087680C" w:rsidRDefault="0087680C" w:rsidP="0087680C">
            <w:pPr>
              <w:ind w:left="459"/>
              <w:contextualSpacing/>
              <w:jc w:val="center"/>
              <w:rPr>
                <w:rFonts w:ascii="Arial" w:hAnsi="Arial" w:cs="Arial"/>
                <w:b/>
              </w:rPr>
            </w:pPr>
            <w:r w:rsidRPr="00DC4E86">
              <w:rPr>
                <w:rFonts w:ascii="Arial" w:hAnsi="Arial" w:cs="Arial"/>
                <w:b/>
              </w:rPr>
              <w:t xml:space="preserve">CZĘŚĆ NR </w:t>
            </w:r>
            <w:r>
              <w:rPr>
                <w:rFonts w:ascii="Arial" w:hAnsi="Arial" w:cs="Arial"/>
                <w:b/>
              </w:rPr>
              <w:t>2</w:t>
            </w:r>
            <w:r w:rsidRPr="00DC4E86">
              <w:rPr>
                <w:rFonts w:ascii="Arial" w:hAnsi="Arial" w:cs="Arial"/>
                <w:b/>
              </w:rPr>
              <w:t>*</w:t>
            </w:r>
          </w:p>
          <w:p w14:paraId="1EC6783D" w14:textId="5F639232" w:rsidR="00D553F2" w:rsidRPr="00D553F2" w:rsidRDefault="00D553F2" w:rsidP="0087680C">
            <w:pPr>
              <w:ind w:left="459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553F2">
              <w:rPr>
                <w:rFonts w:ascii="Arial" w:hAnsi="Arial" w:cs="Arial"/>
                <w:bCs/>
                <w:sz w:val="18"/>
                <w:szCs w:val="18"/>
              </w:rPr>
              <w:t>prowadzenie zajęć dydaktycznych w postaci lektoratów z języka angielskiego dla studentów studiów niestacjonarnych ASP w Gdańsku  w dwóch modułach, zgodnie z obowiązującymi zaleceniami Rady Europy zawartymi w „Europejskim Systemie Opisu Kształcenia Językowego”, w roku akademickim 2026/2027.</w:t>
            </w:r>
          </w:p>
          <w:p w14:paraId="2551199D" w14:textId="77777777" w:rsidR="0087680C" w:rsidRPr="00DC4E86" w:rsidRDefault="0087680C" w:rsidP="0087680C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506923" w14:textId="77777777" w:rsidR="0087680C" w:rsidRPr="00DC4E86" w:rsidRDefault="0087680C" w:rsidP="0087680C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DC4E86">
              <w:rPr>
                <w:rFonts w:ascii="Arial" w:hAnsi="Arial" w:cs="Arial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DC4E8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EDE3A09" w14:textId="77777777" w:rsidR="0087680C" w:rsidRPr="00DC4E86" w:rsidRDefault="0087680C" w:rsidP="0087680C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652857" w14:textId="77777777" w:rsidR="0087680C" w:rsidRPr="00DC4E86" w:rsidRDefault="0087680C" w:rsidP="0087680C">
            <w:pPr>
              <w:spacing w:after="40"/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9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9"/>
              <w:gridCol w:w="5957"/>
            </w:tblGrid>
            <w:tr w:rsidR="0087680C" w:rsidRPr="007C78FF" w14:paraId="5B8123DA" w14:textId="77777777" w:rsidTr="00E93545">
              <w:trPr>
                <w:trHeight w:val="1008"/>
              </w:trPr>
              <w:tc>
                <w:tcPr>
                  <w:tcW w:w="3999" w:type="dxa"/>
                  <w:shd w:val="clear" w:color="auto" w:fill="D9D9D9"/>
                  <w:vAlign w:val="center"/>
                </w:tcPr>
                <w:p w14:paraId="29C94682" w14:textId="77777777" w:rsidR="0087680C" w:rsidRPr="00DC4E86" w:rsidRDefault="0087680C" w:rsidP="0087680C">
                  <w:pPr>
                    <w:spacing w:line="276" w:lineRule="auto"/>
                    <w:ind w:right="-144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ŁĄCZNA CENA OFEROWANA PLN</w:t>
                  </w:r>
                </w:p>
              </w:tc>
              <w:tc>
                <w:tcPr>
                  <w:tcW w:w="5957" w:type="dxa"/>
                  <w:shd w:val="clear" w:color="auto" w:fill="D9D9D9"/>
                  <w:vAlign w:val="center"/>
                </w:tcPr>
                <w:p w14:paraId="29A2A5D8" w14:textId="77777777" w:rsidR="0087680C" w:rsidRPr="00DC4E86" w:rsidRDefault="0087680C" w:rsidP="0087680C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</w:p>
                <w:p w14:paraId="5FC12748" w14:textId="77777777" w:rsidR="0087680C" w:rsidRPr="00DC4E86" w:rsidRDefault="0087680C" w:rsidP="0087680C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22"/>
                      <w:szCs w:val="22"/>
                    </w:rPr>
                    <w:t>Cena ogółem brutto: …………..………………….. złotych</w:t>
                  </w:r>
                </w:p>
                <w:p w14:paraId="100CF0DE" w14:textId="7705932E" w:rsidR="0087680C" w:rsidRPr="00DC4E86" w:rsidRDefault="0087680C" w:rsidP="0087680C">
                  <w:pPr>
                    <w:spacing w:line="276" w:lineRule="auto"/>
                    <w:ind w:left="-107" w:right="-108"/>
                    <w:contextualSpacing/>
                    <w:rPr>
                      <w:rFonts w:ascii="Arial" w:hAnsi="Arial" w:cs="Arial"/>
                      <w:b/>
                    </w:rPr>
                  </w:pP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(należy wpisać łączną kwotę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„Razem” 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wskazaną w </w:t>
                  </w:r>
                  <w:r w:rsidRPr="005773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kolumnie </w:t>
                  </w:r>
                  <w:r w:rsidR="00D553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IV. </w:t>
                  </w:r>
                  <w:r w:rsidRPr="00DC4E86">
                    <w:rPr>
                      <w:rFonts w:ascii="Arial" w:hAnsi="Arial" w:cs="Arial"/>
                      <w:b/>
                      <w:sz w:val="18"/>
                      <w:szCs w:val="18"/>
                    </w:rPr>
                    <w:t>Tabeli poniżej)</w:t>
                  </w:r>
                </w:p>
              </w:tc>
            </w:tr>
          </w:tbl>
          <w:p w14:paraId="04494CAC" w14:textId="77777777" w:rsidR="0087680C" w:rsidRPr="00DC4E86" w:rsidRDefault="0087680C" w:rsidP="0087680C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>*</w:t>
            </w: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  <w:r w:rsidRPr="00DC4E86">
              <w:rPr>
                <w:rFonts w:ascii="Arial" w:hAnsi="Arial" w:cs="Arial"/>
                <w:b/>
                <w:sz w:val="18"/>
                <w:szCs w:val="18"/>
              </w:rPr>
              <w:t>ŁĄCZNA CENA OFERTOWA</w:t>
            </w:r>
            <w:r w:rsidRPr="00DC4E86">
              <w:rPr>
                <w:rFonts w:ascii="Arial" w:hAnsi="Arial" w:cs="Arial"/>
                <w:sz w:val="18"/>
                <w:szCs w:val="18"/>
              </w:rPr>
              <w:t xml:space="preserve"> stanowi całkowite ryczałtowe wynagrodzenie Wykonawcy, uwzględniające wszystkie koszty związane z realizacją przedmiotu zamówienia zgodnie z niniejszą SWZ</w:t>
            </w:r>
          </w:p>
          <w:p w14:paraId="0B0F1A3C" w14:textId="77777777" w:rsidR="0087680C" w:rsidRPr="00DC4E86" w:rsidRDefault="0087680C" w:rsidP="0087680C">
            <w:pPr>
              <w:spacing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214" w:type="dxa"/>
              <w:tblInd w:w="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766"/>
              <w:gridCol w:w="1134"/>
              <w:gridCol w:w="1479"/>
              <w:gridCol w:w="2268"/>
            </w:tblGrid>
            <w:tr w:rsidR="00640691" w:rsidRPr="00510C61" w14:paraId="5CCB82EB" w14:textId="77777777" w:rsidTr="00640691">
              <w:tc>
                <w:tcPr>
                  <w:tcW w:w="567" w:type="dxa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5E5F432D" w14:textId="4C9ECDA5" w:rsidR="00640691" w:rsidRPr="00510C61" w:rsidRDefault="00640691" w:rsidP="0087680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Lp. </w:t>
                  </w:r>
                </w:p>
              </w:tc>
              <w:tc>
                <w:tcPr>
                  <w:tcW w:w="376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D6E28AA" w14:textId="78FB5E58" w:rsidR="00640691" w:rsidRPr="00510C61" w:rsidRDefault="00640691" w:rsidP="0087680C">
                  <w:pPr>
                    <w:spacing w:line="276" w:lineRule="auto"/>
                    <w:ind w:left="-107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661AFCCA" w14:textId="77777777" w:rsidR="00640691" w:rsidRPr="00510C61" w:rsidRDefault="00640691" w:rsidP="0087680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Maksymalna i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lość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godzin lekcyjnych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79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460B4F7" w14:textId="23E85B76" w:rsidR="00640691" w:rsidRPr="00510C61" w:rsidRDefault="00640691" w:rsidP="0087680C">
                  <w:pPr>
                    <w:spacing w:line="276" w:lineRule="auto"/>
                    <w:ind w:left="-107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Cena brutto</w:t>
                  </w:r>
                  <w:r w:rsidRPr="00346D70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 za 1 </w:t>
                  </w: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godzinę lekcyjną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648AB880" w14:textId="77777777" w:rsidR="00640691" w:rsidRPr="00510C61" w:rsidRDefault="00640691" w:rsidP="00640691">
                  <w:pPr>
                    <w:spacing w:line="276" w:lineRule="auto"/>
                    <w:ind w:left="34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Wartość brutto </w:t>
                  </w:r>
                </w:p>
                <w:p w14:paraId="38D4F519" w14:textId="38163B40" w:rsidR="00640691" w:rsidRPr="00510C61" w:rsidRDefault="00640691" w:rsidP="00640691">
                  <w:pPr>
                    <w:spacing w:line="276" w:lineRule="auto"/>
                    <w:ind w:left="34" w:right="-108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(kol.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</w:t>
                  </w: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x </w:t>
                  </w:r>
                  <w:proofErr w:type="spellStart"/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kol.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III</w:t>
                  </w:r>
                  <w:proofErr w:type="spellEnd"/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)     </w:t>
                  </w:r>
                </w:p>
              </w:tc>
            </w:tr>
            <w:tr w:rsidR="00640691" w:rsidRPr="00510C61" w14:paraId="09574261" w14:textId="77777777" w:rsidTr="00640691">
              <w:trPr>
                <w:trHeight w:val="273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5694613" w14:textId="77777777" w:rsidR="00640691" w:rsidRPr="00510C61" w:rsidRDefault="00640691" w:rsidP="0087680C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766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66A4C1D" w14:textId="07A0F87B" w:rsidR="00640691" w:rsidRPr="00510C61" w:rsidRDefault="00640691" w:rsidP="0087680C">
                  <w:pPr>
                    <w:ind w:left="-107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I.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6F6A6BD" w14:textId="77777777" w:rsidR="00640691" w:rsidRPr="00510C61" w:rsidRDefault="00640691" w:rsidP="0087680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II.</w:t>
                  </w:r>
                </w:p>
              </w:tc>
              <w:tc>
                <w:tcPr>
                  <w:tcW w:w="1479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2F676EF6" w14:textId="77777777" w:rsidR="00640691" w:rsidRPr="00510C61" w:rsidRDefault="00640691" w:rsidP="0087680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III.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167E60E1" w14:textId="2A0C5C37" w:rsidR="00640691" w:rsidRPr="00510C61" w:rsidRDefault="00640691" w:rsidP="0087680C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IV</w:t>
                  </w: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</w:p>
              </w:tc>
            </w:tr>
            <w:tr w:rsidR="00640691" w:rsidRPr="00510C61" w14:paraId="0033F50B" w14:textId="77777777" w:rsidTr="00640691">
              <w:trPr>
                <w:trHeight w:val="4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</w:tcPr>
                <w:p w14:paraId="34B640AF" w14:textId="03442177" w:rsidR="00640691" w:rsidRPr="0009182E" w:rsidRDefault="00640691" w:rsidP="0087680C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  <w:vAlign w:val="center"/>
                </w:tcPr>
                <w:p w14:paraId="739A34EA" w14:textId="72B21400" w:rsidR="00640691" w:rsidRPr="0009182E" w:rsidRDefault="00640691" w:rsidP="0087680C">
                  <w:pPr>
                    <w:spacing w:line="276" w:lineRule="auto"/>
                    <w:ind w:right="-14"/>
                    <w:contextualSpacing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 xml:space="preserve">MODUŁ I (B2) – zajęcia z Lektorem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ashSmallGap" w:sz="4" w:space="0" w:color="auto"/>
                  </w:tcBorders>
                  <w:vAlign w:val="center"/>
                </w:tcPr>
                <w:p w14:paraId="7DECDF41" w14:textId="217AF337" w:rsidR="00640691" w:rsidRPr="00510C6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033DB030" w14:textId="77777777" w:rsidR="00640691" w:rsidRPr="00510C6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6F613B7C" w14:textId="77777777" w:rsidR="00640691" w:rsidRPr="00510C6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640691" w:rsidRPr="00510C61" w14:paraId="753BF449" w14:textId="77777777" w:rsidTr="00640691">
              <w:trPr>
                <w:trHeight w:val="844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</w:tcPr>
                <w:p w14:paraId="71290CD7" w14:textId="67C482A2" w:rsidR="00640691" w:rsidRPr="0009182E" w:rsidRDefault="00640691" w:rsidP="0087680C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12" w:color="auto" w:fill="auto"/>
                  <w:vAlign w:val="center"/>
                </w:tcPr>
                <w:p w14:paraId="279F65C1" w14:textId="4EDC36A4" w:rsidR="00640691" w:rsidRPr="0009182E" w:rsidRDefault="00640691" w:rsidP="0087680C">
                  <w:pPr>
                    <w:spacing w:line="276" w:lineRule="auto"/>
                    <w:ind w:right="-14"/>
                    <w:contextualSpacing/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</w:pPr>
                  <w:r w:rsidRPr="0009182E">
                    <w:rPr>
                      <w:rFonts w:ascii="Calibri" w:eastAsia="Calibri" w:hAnsi="Calibri" w:cs="Calibri"/>
                      <w:b/>
                      <w:color w:val="000000"/>
                      <w:sz w:val="18"/>
                      <w:szCs w:val="18"/>
                    </w:rPr>
                    <w:t>MODUŁ II (B2+) – zajęcia z Lektorem</w:t>
                  </w:r>
                </w:p>
              </w:tc>
              <w:tc>
                <w:tcPr>
                  <w:tcW w:w="1134" w:type="dxa"/>
                  <w:tcBorders>
                    <w:top w:val="dashSmallGap" w:sz="4" w:space="0" w:color="auto"/>
                    <w:bottom w:val="dashSmallGap" w:sz="4" w:space="0" w:color="auto"/>
                  </w:tcBorders>
                  <w:vAlign w:val="center"/>
                </w:tcPr>
                <w:p w14:paraId="290F6113" w14:textId="756BA86C" w:rsidR="0064069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1479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4E0BE613" w14:textId="77777777" w:rsidR="00640691" w:rsidRPr="00510C6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07DAF028" w14:textId="77777777" w:rsidR="00640691" w:rsidRPr="00510C61" w:rsidRDefault="00640691" w:rsidP="0087680C">
                  <w:pPr>
                    <w:spacing w:line="276" w:lineRule="auto"/>
                    <w:ind w:left="-108" w:right="-144"/>
                    <w:contextualSpacing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640691" w:rsidRPr="00510C61" w14:paraId="00996E1B" w14:textId="77777777" w:rsidTr="00640691">
              <w:trPr>
                <w:trHeight w:val="323"/>
              </w:trPr>
              <w:tc>
                <w:tcPr>
                  <w:tcW w:w="567" w:type="dxa"/>
                  <w:tcBorders>
                    <w:top w:val="single" w:sz="4" w:space="0" w:color="auto"/>
                  </w:tcBorders>
                  <w:shd w:val="pct12" w:color="auto" w:fill="auto"/>
                </w:tcPr>
                <w:p w14:paraId="478B5EE2" w14:textId="77777777" w:rsidR="00640691" w:rsidRPr="00510C61" w:rsidRDefault="00640691" w:rsidP="0087680C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  <w:gridSpan w:val="3"/>
                  <w:tcBorders>
                    <w:top w:val="single" w:sz="4" w:space="0" w:color="auto"/>
                  </w:tcBorders>
                  <w:shd w:val="pct12" w:color="auto" w:fill="auto"/>
                  <w:vAlign w:val="center"/>
                </w:tcPr>
                <w:p w14:paraId="181798D8" w14:textId="22BB94AA" w:rsidR="00640691" w:rsidRPr="00510C61" w:rsidRDefault="00640691" w:rsidP="0087680C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10C61">
                    <w:rPr>
                      <w:rFonts w:ascii="Arial" w:hAnsi="Arial" w:cs="Arial"/>
                      <w:b/>
                      <w:sz w:val="18"/>
                      <w:szCs w:val="18"/>
                    </w:rPr>
                    <w:t>Razem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 w:rsidRPr="00640691">
                    <w:rPr>
                      <w:rFonts w:ascii="Arial" w:hAnsi="Arial" w:cs="Arial"/>
                      <w:b/>
                      <w:sz w:val="18"/>
                      <w:szCs w:val="18"/>
                    </w:rPr>
                    <w:t>(suma wartości brutto poz. 1-3)</w:t>
                  </w:r>
                </w:p>
              </w:tc>
              <w:tc>
                <w:tcPr>
                  <w:tcW w:w="2268" w:type="dxa"/>
                  <w:tcBorders>
                    <w:top w:val="single" w:sz="18" w:space="0" w:color="auto"/>
                  </w:tcBorders>
                  <w:shd w:val="clear" w:color="auto" w:fill="auto"/>
                  <w:vAlign w:val="center"/>
                </w:tcPr>
                <w:p w14:paraId="30B3E65E" w14:textId="77777777" w:rsidR="00640691" w:rsidRPr="00510C61" w:rsidRDefault="00640691" w:rsidP="0087680C">
                  <w:pPr>
                    <w:ind w:left="-108" w:right="-144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921C000" w14:textId="77777777" w:rsidR="0087680C" w:rsidRPr="007C78FF" w:rsidRDefault="0087680C" w:rsidP="0087680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CF90B3" w14:textId="77777777" w:rsidR="0087680C" w:rsidRPr="007C78FF" w:rsidRDefault="0087680C" w:rsidP="0087680C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</w:p>
          <w:p w14:paraId="3BEEFA0F" w14:textId="5E2ED9BC" w:rsidR="0087680C" w:rsidRPr="007C78FF" w:rsidRDefault="0087680C" w:rsidP="0087680C">
            <w:pPr>
              <w:pStyle w:val="Default"/>
              <w:numPr>
                <w:ilvl w:val="0"/>
                <w:numId w:val="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OŚWIADCZENIA DOTYCZĄCE KRYTERIUM OCENY OFERT DOT. CZĘŚCI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7C78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ZAMÓWIENIA: </w:t>
            </w:r>
          </w:p>
          <w:p w14:paraId="38352DFF" w14:textId="77777777" w:rsidR="0087680C" w:rsidRDefault="0087680C" w:rsidP="0087680C">
            <w:pPr>
              <w:tabs>
                <w:tab w:val="left" w:pos="1080"/>
              </w:tabs>
              <w:ind w:left="1800"/>
              <w:jc w:val="both"/>
              <w:rPr>
                <w:rFonts w:ascii="Arial" w:hAnsi="Arial" w:cs="Arial"/>
                <w:outline/>
                <w:color w:val="00000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14:paraId="0174A197" w14:textId="77777777" w:rsidR="00640691" w:rsidRPr="00D553F2" w:rsidRDefault="00640691" w:rsidP="00640691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  <w:tbl>
            <w:tblPr>
              <w:tblStyle w:val="Tabela-Siatka"/>
              <w:tblW w:w="9290" w:type="dxa"/>
              <w:tblInd w:w="240" w:type="dxa"/>
              <w:tblLook w:val="04A0" w:firstRow="1" w:lastRow="0" w:firstColumn="1" w:lastColumn="0" w:noHBand="0" w:noVBand="1"/>
            </w:tblPr>
            <w:tblGrid>
              <w:gridCol w:w="563"/>
              <w:gridCol w:w="2491"/>
              <w:gridCol w:w="2268"/>
              <w:gridCol w:w="1984"/>
              <w:gridCol w:w="1984"/>
            </w:tblGrid>
            <w:tr w:rsidR="00640691" w14:paraId="6F963242" w14:textId="77777777" w:rsidTr="00503361">
              <w:tc>
                <w:tcPr>
                  <w:tcW w:w="563" w:type="dxa"/>
                  <w:vAlign w:val="center"/>
                </w:tcPr>
                <w:p w14:paraId="7267C2A4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2491" w:type="dxa"/>
                  <w:vAlign w:val="center"/>
                </w:tcPr>
                <w:p w14:paraId="11A314E7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2C7B3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  <w:t>Imię i Nazwisko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osób skierowanych do realizacji zamówienia</w:t>
                  </w:r>
                </w:p>
              </w:tc>
              <w:tc>
                <w:tcPr>
                  <w:tcW w:w="2268" w:type="dxa"/>
                  <w:vAlign w:val="center"/>
                </w:tcPr>
                <w:p w14:paraId="3865A295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Liczba pełnych lat doświadczenia w prowadzeniu zajęć dydaktycznych z języka angielskiego dla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studentów studiów wyższych</w:t>
                  </w:r>
                </w:p>
              </w:tc>
              <w:tc>
                <w:tcPr>
                  <w:tcW w:w="1984" w:type="dxa"/>
                </w:tcPr>
                <w:p w14:paraId="2E1AFE9A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Posiadane certyfikaty metodyczne</w:t>
                  </w:r>
                </w:p>
              </w:tc>
              <w:tc>
                <w:tcPr>
                  <w:tcW w:w="1984" w:type="dxa"/>
                </w:tcPr>
                <w:p w14:paraId="5CA636EE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Posiadane u</w:t>
                  </w:r>
                  <w:r w:rsidRPr="00CD1D0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prawnienia </w:t>
                  </w:r>
                  <w:r w:rsidRPr="008E123D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 przeprowadzania lub oceniania egzaminów z języka angielskiego</w:t>
                  </w:r>
                </w:p>
              </w:tc>
            </w:tr>
            <w:tr w:rsidR="00640691" w14:paraId="2D92B9FB" w14:textId="77777777" w:rsidTr="00503361">
              <w:tc>
                <w:tcPr>
                  <w:tcW w:w="563" w:type="dxa"/>
                  <w:vAlign w:val="center"/>
                </w:tcPr>
                <w:p w14:paraId="7012FA18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768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91" w:type="dxa"/>
                  <w:vAlign w:val="center"/>
                </w:tcPr>
                <w:p w14:paraId="23116F1E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6EE0AA3D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BEFC5E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7888A79A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5C01EE84" w14:textId="77777777" w:rsidTr="00503361">
              <w:tc>
                <w:tcPr>
                  <w:tcW w:w="563" w:type="dxa"/>
                  <w:vAlign w:val="center"/>
                </w:tcPr>
                <w:p w14:paraId="70F58F8C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91" w:type="dxa"/>
                  <w:vAlign w:val="center"/>
                </w:tcPr>
                <w:p w14:paraId="1790E500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CADDD4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50EFA6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AA94D2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2300A69C" w14:textId="77777777" w:rsidTr="00503361">
              <w:tc>
                <w:tcPr>
                  <w:tcW w:w="563" w:type="dxa"/>
                  <w:vAlign w:val="center"/>
                </w:tcPr>
                <w:p w14:paraId="512828E0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91" w:type="dxa"/>
                  <w:vAlign w:val="center"/>
                </w:tcPr>
                <w:p w14:paraId="0CB4FAEF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60B6956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ED4B8CC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1C2388F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55091107" w14:textId="77777777" w:rsidTr="00503361">
              <w:tc>
                <w:tcPr>
                  <w:tcW w:w="563" w:type="dxa"/>
                  <w:vAlign w:val="center"/>
                </w:tcPr>
                <w:p w14:paraId="6B046E4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91" w:type="dxa"/>
                  <w:vAlign w:val="center"/>
                </w:tcPr>
                <w:p w14:paraId="2407C887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9A4ACFF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1D8D9731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BEE037F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2AE56A3E" w14:textId="77777777" w:rsidTr="00503361">
              <w:tc>
                <w:tcPr>
                  <w:tcW w:w="563" w:type="dxa"/>
                  <w:vAlign w:val="center"/>
                </w:tcPr>
                <w:p w14:paraId="57DF16FA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91" w:type="dxa"/>
                  <w:vAlign w:val="center"/>
                </w:tcPr>
                <w:p w14:paraId="24816211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29BF993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4C23640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29A7F16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3FA205D2" w14:textId="77777777" w:rsidTr="00503361">
              <w:tc>
                <w:tcPr>
                  <w:tcW w:w="563" w:type="dxa"/>
                  <w:vAlign w:val="center"/>
                </w:tcPr>
                <w:p w14:paraId="3E29943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91" w:type="dxa"/>
                  <w:vAlign w:val="center"/>
                </w:tcPr>
                <w:p w14:paraId="5C286EC1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62DBB5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73795258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1058F454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64BE572A" w14:textId="77777777" w:rsidTr="00503361">
              <w:tc>
                <w:tcPr>
                  <w:tcW w:w="563" w:type="dxa"/>
                  <w:vAlign w:val="center"/>
                </w:tcPr>
                <w:p w14:paraId="45C611D2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91" w:type="dxa"/>
                  <w:vAlign w:val="center"/>
                </w:tcPr>
                <w:p w14:paraId="5AA67888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F6AF20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4D4546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60B6ED66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31D77A09" w14:textId="77777777" w:rsidTr="00503361">
              <w:tc>
                <w:tcPr>
                  <w:tcW w:w="563" w:type="dxa"/>
                  <w:vAlign w:val="center"/>
                </w:tcPr>
                <w:p w14:paraId="7522E2C9" w14:textId="77777777" w:rsidR="00640691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91" w:type="dxa"/>
                  <w:vAlign w:val="center"/>
                </w:tcPr>
                <w:p w14:paraId="566334E0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6F058F5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3D9171D7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FC91FD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75B88055" w14:textId="77777777" w:rsidTr="00503361">
              <w:tc>
                <w:tcPr>
                  <w:tcW w:w="563" w:type="dxa"/>
                  <w:vAlign w:val="center"/>
                </w:tcPr>
                <w:p w14:paraId="32717992" w14:textId="77777777" w:rsidR="00640691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91" w:type="dxa"/>
                  <w:vAlign w:val="center"/>
                </w:tcPr>
                <w:p w14:paraId="4651A8C3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45C408B2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0C8E75ED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04EAFBB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7D44B0C6" w14:textId="77777777" w:rsidTr="00503361">
              <w:tc>
                <w:tcPr>
                  <w:tcW w:w="563" w:type="dxa"/>
                  <w:vAlign w:val="center"/>
                </w:tcPr>
                <w:p w14:paraId="42203032" w14:textId="77777777" w:rsidR="00640691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2491" w:type="dxa"/>
                  <w:vAlign w:val="center"/>
                </w:tcPr>
                <w:p w14:paraId="67E5B69E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29BBE09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5BD65C06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</w:tcPr>
                <w:p w14:paraId="49953CA7" w14:textId="77777777" w:rsidR="00640691" w:rsidRPr="0087680C" w:rsidRDefault="00640691" w:rsidP="00640691">
                  <w:pPr>
                    <w:tabs>
                      <w:tab w:val="left" w:pos="1080"/>
                    </w:tabs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40691" w14:paraId="290C574E" w14:textId="77777777" w:rsidTr="00503361">
              <w:tc>
                <w:tcPr>
                  <w:tcW w:w="3054" w:type="dxa"/>
                  <w:gridSpan w:val="2"/>
                  <w:vAlign w:val="center"/>
                </w:tcPr>
                <w:p w14:paraId="4F3EA187" w14:textId="77777777" w:rsidR="00640691" w:rsidRPr="002C7B3D" w:rsidRDefault="00640691" w:rsidP="00640691">
                  <w:pPr>
                    <w:tabs>
                      <w:tab w:val="left" w:pos="1080"/>
                    </w:tabs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C7B3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średnia liczba lat</w:t>
                  </w:r>
                  <w:r w:rsidRPr="002C7B3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br/>
                  </w:r>
                  <w:r w:rsidRPr="002C7B3D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[obliczona wg wzoru: liczba pełnych lat doświadczenia każdego lektora/ liczba ocenianych lektorów]</w:t>
                  </w:r>
                </w:p>
              </w:tc>
              <w:tc>
                <w:tcPr>
                  <w:tcW w:w="2268" w:type="dxa"/>
                  <w:vAlign w:val="center"/>
                </w:tcPr>
                <w:p w14:paraId="30C78CCA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6A6A6" w:themeFill="background1" w:themeFillShade="A6"/>
                </w:tcPr>
                <w:p w14:paraId="7270E591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shd w:val="clear" w:color="auto" w:fill="A6A6A6" w:themeFill="background1" w:themeFillShade="A6"/>
                </w:tcPr>
                <w:p w14:paraId="7023D0C0" w14:textId="77777777" w:rsidR="00640691" w:rsidRPr="0087680C" w:rsidRDefault="00640691" w:rsidP="00640691">
                  <w:pPr>
                    <w:tabs>
                      <w:tab w:val="left" w:pos="108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97E010F" w14:textId="77777777" w:rsidR="00640691" w:rsidRPr="005B6A66" w:rsidRDefault="00640691" w:rsidP="00640691">
            <w:pPr>
              <w:tabs>
                <w:tab w:val="left" w:pos="1080"/>
              </w:tabs>
              <w:ind w:left="1800"/>
              <w:jc w:val="both"/>
              <w:rPr>
                <w:rFonts w:ascii="Arial" w:hAnsi="Arial" w:cs="Arial"/>
                <w:outline/>
                <w:color w:val="00000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14:paraId="51FB7F5B" w14:textId="77777777" w:rsidR="00640691" w:rsidRPr="0087680C" w:rsidRDefault="00640691" w:rsidP="00640691">
            <w:pPr>
              <w:pStyle w:val="NormalnyWeb"/>
              <w:spacing w:before="120" w:beforeAutospacing="0" w:after="120" w:afterAutospacing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80C">
              <w:rPr>
                <w:rStyle w:val="Pogrubienie"/>
                <w:rFonts w:ascii="Arial" w:hAnsi="Arial" w:cs="Arial"/>
                <w:sz w:val="20"/>
                <w:szCs w:val="20"/>
              </w:rPr>
              <w:t>Uwaga:</w:t>
            </w:r>
          </w:p>
          <w:p w14:paraId="385196E8" w14:textId="799A16A1" w:rsidR="00640691" w:rsidRPr="00D553F2" w:rsidRDefault="00640691">
            <w:pPr>
              <w:pStyle w:val="NormalnyWeb"/>
              <w:numPr>
                <w:ilvl w:val="0"/>
                <w:numId w:val="8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 xml:space="preserve">Osoby wpisane w niniejszej tabeli </w:t>
            </w:r>
            <w:r w:rsidRPr="00D553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muszą być tożsame z osobami wskazanymi w „Wykazie osób” (Załącznik nr </w:t>
            </w:r>
            <w:r w:rsidR="00970CF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D553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SWZ)</w:t>
            </w:r>
            <w:r w:rsidRPr="00D553F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2D171BBF" w14:textId="77777777" w:rsidR="00640691" w:rsidRPr="00D553F2" w:rsidRDefault="00640691">
            <w:pPr>
              <w:pStyle w:val="NormalnyWeb"/>
              <w:numPr>
                <w:ilvl w:val="0"/>
                <w:numId w:val="8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>Doświadczenie należy podawać w pełnych latach (zaokrąglając w dół).</w:t>
            </w:r>
          </w:p>
          <w:p w14:paraId="650B634B" w14:textId="40DE055C" w:rsidR="009F78F9" w:rsidRPr="00640691" w:rsidRDefault="00640691">
            <w:pPr>
              <w:pStyle w:val="NormalnyWeb"/>
              <w:numPr>
                <w:ilvl w:val="0"/>
                <w:numId w:val="8"/>
              </w:numPr>
              <w:spacing w:before="120" w:beforeAutospacing="0" w:after="0" w:afterAutospacing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53F2">
              <w:rPr>
                <w:rFonts w:ascii="Arial" w:hAnsi="Arial" w:cs="Arial"/>
                <w:sz w:val="16"/>
                <w:szCs w:val="16"/>
              </w:rPr>
              <w:t>Ocena zostanie dokonana na podstawie średniej liczby lat doświadczenia osób wskazanych w tabeli, w liczbie wymaganej w warunku udziału w postępowaniu.</w:t>
            </w:r>
          </w:p>
        </w:tc>
      </w:tr>
      <w:tr w:rsidR="000B44EB" w:rsidRPr="007C78FF" w14:paraId="70DC1421" w14:textId="77777777" w:rsidTr="004D65A3">
        <w:trPr>
          <w:trHeight w:val="600"/>
        </w:trPr>
        <w:tc>
          <w:tcPr>
            <w:tcW w:w="10207" w:type="dxa"/>
            <w:hideMark/>
          </w:tcPr>
          <w:p w14:paraId="67A858B9" w14:textId="759D9582" w:rsidR="000B44EB" w:rsidRPr="00970CF7" w:rsidRDefault="000B44EB" w:rsidP="00970CF7">
            <w:pPr>
              <w:pStyle w:val="Akapitzlist"/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70CF7">
              <w:rPr>
                <w:rFonts w:ascii="Arial" w:hAnsi="Arial" w:cs="Arial"/>
                <w:b/>
                <w:sz w:val="20"/>
                <w:szCs w:val="20"/>
              </w:rPr>
              <w:lastRenderedPageBreak/>
              <w:t>OŚWIADCZAM/-Y*, ŻE:</w:t>
            </w:r>
          </w:p>
          <w:p w14:paraId="4060ACEA" w14:textId="77777777" w:rsidR="00F022A4" w:rsidRPr="00DC4E86" w:rsidRDefault="00F022A4" w:rsidP="00F022A4">
            <w:pPr>
              <w:ind w:left="493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7D66293" w14:textId="74AF1BC6" w:rsidR="00D51027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wskazana cena w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f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ormularzu </w:t>
            </w:r>
            <w:r w:rsidR="00D51027" w:rsidRPr="007C78FF">
              <w:rPr>
                <w:rFonts w:ascii="Arial" w:hAnsi="Arial" w:cs="Arial"/>
                <w:sz w:val="20"/>
                <w:szCs w:val="20"/>
                <w:lang w:eastAsia="ar-SA"/>
              </w:rPr>
              <w:t>o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fertowym obejmuje cały zakres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 wskazanego przez Zamawiającego w SWZ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  <w:r w:rsidR="008F1910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B44AC8" w:rsidRPr="007C78FF">
              <w:rPr>
                <w:rFonts w:ascii="Arial" w:hAnsi="Arial" w:cs="Arial"/>
                <w:sz w:val="20"/>
                <w:szCs w:val="20"/>
                <w:lang w:eastAsia="ar-SA"/>
              </w:rPr>
              <w:t>OPZ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oraz wzorze Umowy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, uwzględnia wszystkie wymagane opłaty i koszty niezbędne do zrealizowania całości 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rzedmiotu zamówienia, bez względu na okoliczności i źródła ich powstania.</w:t>
            </w:r>
          </w:p>
          <w:p w14:paraId="56908BE0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warunki wskazane w SWZ wraz z projektem umowy</w:t>
            </w:r>
            <w:r w:rsidR="002968C0" w:rsidRPr="007C78FF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  <w:p w14:paraId="0252EE7D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14:paraId="4293EA48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jestem/-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eśmy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 związani złożoną ofertą przez okres 30 dni - bieg terminu związania ofertą rozpoczyna się wraz z upływem terminu składania ofert.</w:t>
            </w:r>
          </w:p>
          <w:p w14:paraId="3F8FA0D4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akceptuję/-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emy</w:t>
            </w:r>
            <w:proofErr w:type="spellEnd"/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 się do podpisania umowy, na określonych w SWZ warunkach, w miejscu i terminie wyznaczonym przez Zamawiającego.</w:t>
            </w:r>
          </w:p>
          <w:p w14:paraId="0419B93D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14:paraId="69E412ED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6DB71005" w14:textId="77777777" w:rsidR="002A6418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zostałem/-liśmy* poinformowani, że możemy wydzielić z oferty informacje stanowiące tajemnicę przedsiębiorstwa w rozumieniu przepisów o zwalczaniu nieuczciwej konkurencji jednocześnie wykazując, </w:t>
            </w:r>
            <w:r w:rsidRPr="007C78FF">
              <w:rPr>
                <w:rFonts w:ascii="Arial" w:hAnsi="Arial" w:cs="Arial"/>
                <w:color w:val="000000" w:themeColor="text1"/>
                <w:sz w:val="20"/>
                <w:szCs w:val="20"/>
                <w:lang w:eastAsia="ar-SA"/>
              </w:rPr>
              <w:t>iż zastrzeżone informację stanowią tajemnice przedsiębiorstwa oraz zastrzec w odniesieniu do tych informacji, aby nie były one udostępnione innym uczestnikom postępowania.</w:t>
            </w:r>
          </w:p>
          <w:p w14:paraId="28271158" w14:textId="77777777" w:rsidR="00F022A4" w:rsidRPr="007C78FF" w:rsidRDefault="00F022A4">
            <w:pPr>
              <w:pStyle w:val="Akapitzlist"/>
              <w:numPr>
                <w:ilvl w:val="1"/>
                <w:numId w:val="5"/>
              </w:numPr>
              <w:spacing w:before="120" w:after="120" w:line="288" w:lineRule="auto"/>
              <w:ind w:left="636" w:hanging="45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 xml:space="preserve">Oświadczam/-y, że wypełniłem/-liśmy obowiązki informacyjne przewidziane w art. 13 lub art. 14 RODO[1] wobec osób fizycznych, od których dane osobowe bezpośrednio lub pośrednio pozyskałem w celu ubiegania się o udzielenie zamówienia publicznego w niniejszym postępowaniu.* </w:t>
            </w:r>
          </w:p>
          <w:p w14:paraId="7DD118AF" w14:textId="77777777" w:rsidR="00F022A4" w:rsidRPr="007C78FF" w:rsidRDefault="00F022A4" w:rsidP="002A6418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C78FF">
              <w:rPr>
                <w:rFonts w:ascii="Arial" w:hAnsi="Arial" w:cs="Arial"/>
                <w:sz w:val="20"/>
                <w:szCs w:val="20"/>
                <w:lang w:eastAsia="ar-SA"/>
              </w:rPr>
              <w:t>*W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2A6418" w:rsidRPr="007C78FF">
              <w:rPr>
                <w:rFonts w:ascii="Arial" w:hAnsi="Arial" w:cs="Arial"/>
                <w:sz w:val="20"/>
                <w:szCs w:val="20"/>
                <w:lang w:eastAsia="ar-SA"/>
              </w:rPr>
              <w:t>e.</w:t>
            </w:r>
          </w:p>
          <w:p w14:paraId="59ACE8DC" w14:textId="77777777" w:rsidR="000B44EB" w:rsidRPr="00DC4E86" w:rsidRDefault="00F022A4" w:rsidP="00F022A4">
            <w:pPr>
              <w:ind w:left="34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DC4E86">
              <w:rPr>
                <w:rFonts w:ascii="Arial" w:hAnsi="Arial" w:cs="Arial"/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  <w:p w14:paraId="596E205A" w14:textId="77777777" w:rsidR="000B44EB" w:rsidRPr="00DC4E86" w:rsidRDefault="000B44EB" w:rsidP="00790C3B">
            <w:pPr>
              <w:ind w:left="3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44EB" w:rsidRPr="007C78FF" w14:paraId="6276294E" w14:textId="77777777" w:rsidTr="00543CAB">
        <w:trPr>
          <w:trHeight w:val="851"/>
        </w:trPr>
        <w:tc>
          <w:tcPr>
            <w:tcW w:w="10207" w:type="dxa"/>
          </w:tcPr>
          <w:p w14:paraId="45FD245C" w14:textId="005A93C6" w:rsidR="000B44EB" w:rsidRPr="00970CF7" w:rsidRDefault="000B44EB" w:rsidP="00970CF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0CF7">
              <w:rPr>
                <w:rFonts w:ascii="Arial" w:hAnsi="Arial" w:cs="Arial"/>
                <w:b/>
                <w:sz w:val="20"/>
                <w:szCs w:val="20"/>
              </w:rPr>
              <w:t xml:space="preserve">PODWYKONAWCY </w:t>
            </w:r>
            <w:r w:rsidRPr="00970CF7">
              <w:rPr>
                <w:rFonts w:ascii="Arial" w:hAnsi="Arial" w:cs="Arial"/>
                <w:i/>
                <w:iCs/>
                <w:sz w:val="20"/>
                <w:szCs w:val="20"/>
              </w:rPr>
              <w:t>(wypełnić, jeżeli dotyczy)*</w:t>
            </w:r>
          </w:p>
          <w:p w14:paraId="1B68A654" w14:textId="77777777" w:rsidR="000B44EB" w:rsidRPr="00DC4E86" w:rsidRDefault="000B44EB" w:rsidP="00790C3B">
            <w:p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162" w:type="dxa"/>
              <w:tblLayout w:type="fixed"/>
              <w:tblLook w:val="04A0" w:firstRow="1" w:lastRow="0" w:firstColumn="1" w:lastColumn="0" w:noHBand="0" w:noVBand="1"/>
            </w:tblPr>
            <w:tblGrid>
              <w:gridCol w:w="4917"/>
              <w:gridCol w:w="4731"/>
            </w:tblGrid>
            <w:tr w:rsidR="000B44EB" w:rsidRPr="007C78FF" w14:paraId="753F5A15" w14:textId="77777777" w:rsidTr="00790C3B">
              <w:tc>
                <w:tcPr>
                  <w:tcW w:w="4917" w:type="dxa"/>
                </w:tcPr>
                <w:p w14:paraId="18C1B43E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</w:tcPr>
                <w:p w14:paraId="5A2C6C30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0B44EB" w:rsidRPr="007C78FF" w14:paraId="5F739AC0" w14:textId="77777777" w:rsidTr="00790C3B">
              <w:tc>
                <w:tcPr>
                  <w:tcW w:w="4917" w:type="dxa"/>
                </w:tcPr>
                <w:p w14:paraId="1A6FC002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731" w:type="dxa"/>
                </w:tcPr>
                <w:p w14:paraId="4C25C140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14:paraId="58C6EC51" w14:textId="77777777" w:rsidTr="00790C3B">
              <w:tc>
                <w:tcPr>
                  <w:tcW w:w="4917" w:type="dxa"/>
                </w:tcPr>
                <w:p w14:paraId="7104A42B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31" w:type="dxa"/>
                </w:tcPr>
                <w:p w14:paraId="5A1AFF74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B44EB" w:rsidRPr="007C78FF" w14:paraId="48347298" w14:textId="77777777" w:rsidTr="00790C3B">
              <w:tc>
                <w:tcPr>
                  <w:tcW w:w="4917" w:type="dxa"/>
                </w:tcPr>
                <w:p w14:paraId="6264BDD5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4E8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31" w:type="dxa"/>
                </w:tcPr>
                <w:p w14:paraId="4DD38F7C" w14:textId="77777777" w:rsidR="000B44EB" w:rsidRPr="00DC4E86" w:rsidRDefault="000B44EB" w:rsidP="00790C3B">
                  <w:pPr>
                    <w:tabs>
                      <w:tab w:val="left" w:pos="962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F1D164D" w14:textId="77777777" w:rsidR="000B44EB" w:rsidRPr="00DC4E86" w:rsidRDefault="000B44EB" w:rsidP="00790C3B">
            <w:pPr>
              <w:widowControl w:val="0"/>
              <w:tabs>
                <w:tab w:val="left" w:pos="962"/>
              </w:tabs>
              <w:ind w:left="162"/>
              <w:rPr>
                <w:rFonts w:ascii="Arial" w:hAnsi="Arial" w:cs="Arial"/>
                <w:sz w:val="20"/>
                <w:szCs w:val="20"/>
              </w:rPr>
            </w:pPr>
            <w:r w:rsidRPr="00DC4E8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9ED3CB9" w14:textId="77777777"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4E86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 xml:space="preserve">*  </w:t>
            </w: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przypadku powierzenia części zamówienia podwykonawcom, należy podać nazwy firm podwykonawców. </w:t>
            </w:r>
          </w:p>
          <w:p w14:paraId="5D3F5A40" w14:textId="77777777" w:rsidR="000B44EB" w:rsidRPr="00DC4E86" w:rsidRDefault="000B44EB" w:rsidP="00790C3B">
            <w:pPr>
              <w:tabs>
                <w:tab w:val="left" w:pos="426"/>
                <w:tab w:val="left" w:pos="70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C4E8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  Niewypełnienie oznacza wykonanie przedmiotu zamówienia bez udziału podwykonawców.</w:t>
            </w:r>
          </w:p>
        </w:tc>
      </w:tr>
      <w:tr w:rsidR="000B44EB" w:rsidRPr="007C78FF" w14:paraId="79236A5D" w14:textId="77777777" w:rsidTr="00640691">
        <w:trPr>
          <w:trHeight w:val="241"/>
        </w:trPr>
        <w:tc>
          <w:tcPr>
            <w:tcW w:w="10207" w:type="dxa"/>
          </w:tcPr>
          <w:p w14:paraId="6A0FBF1B" w14:textId="73ECA7C7" w:rsidR="000B44EB" w:rsidRPr="00DC4E86" w:rsidRDefault="000B44EB" w:rsidP="001451F1">
            <w:pPr>
              <w:tabs>
                <w:tab w:val="left" w:pos="90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3EBC2241" w14:textId="77777777" w:rsidR="002F2B7B" w:rsidRDefault="002F2B7B" w:rsidP="002C7B3D">
      <w:pPr>
        <w:spacing w:before="120" w:after="120" w:line="276" w:lineRule="auto"/>
        <w:ind w:firstLine="20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2F2B7B" w:rsidSect="001451F1">
      <w:headerReference w:type="default" r:id="rId8"/>
      <w:footerReference w:type="first" r:id="rId9"/>
      <w:pgSz w:w="11906" w:h="16838"/>
      <w:pgMar w:top="1417" w:right="1417" w:bottom="8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1F2A" w14:textId="77777777" w:rsidR="003E0C0D" w:rsidRDefault="003E0C0D" w:rsidP="00C73A05">
      <w:r>
        <w:separator/>
      </w:r>
    </w:p>
  </w:endnote>
  <w:endnote w:type="continuationSeparator" w:id="0">
    <w:p w14:paraId="21C88DB1" w14:textId="77777777" w:rsidR="003E0C0D" w:rsidRDefault="003E0C0D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586819207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450433524"/>
          <w:docPartObj>
            <w:docPartGallery w:val="Page Numbers (Top of Page)"/>
            <w:docPartUnique/>
          </w:docPartObj>
        </w:sdtPr>
        <w:sdtContent>
          <w:p w14:paraId="1F9A9717" w14:textId="77777777" w:rsidR="000B158F" w:rsidRPr="008528A6" w:rsidRDefault="000B158F">
            <w:pPr>
              <w:pStyle w:val="Stopka"/>
              <w:jc w:val="center"/>
              <w:rPr>
                <w:sz w:val="20"/>
              </w:rPr>
            </w:pPr>
            <w:r w:rsidRPr="00810933">
              <w:rPr>
                <w:noProof/>
                <w:sz w:val="20"/>
              </w:rPr>
              <w:drawing>
                <wp:anchor distT="0" distB="0" distL="114300" distR="114300" simplePos="0" relativeHeight="251665408" behindDoc="0" locked="0" layoutInCell="0" allowOverlap="1" wp14:anchorId="70B67D99" wp14:editId="23FD397D">
                  <wp:simplePos x="0" y="0"/>
                  <wp:positionH relativeFrom="margin">
                    <wp:posOffset>-520700</wp:posOffset>
                  </wp:positionH>
                  <wp:positionV relativeFrom="bottomMargin">
                    <wp:posOffset>64135</wp:posOffset>
                  </wp:positionV>
                  <wp:extent cx="7019925" cy="382905"/>
                  <wp:effectExtent l="0" t="0" r="9525" b="0"/>
                  <wp:wrapNone/>
                  <wp:docPr id="3" name="Obraz 3" descr="listownik-DEFS-stopka-bez-danych-Pomorskie-FE-UMWP-UE-EFSI-20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listownik-DEFS-stopka-bez-danych-Pomorskie-FE-UMWP-UE-EFSI-2016"/>
                          <pic:cNvPicPr>
                            <a:picLocks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25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528A6">
              <w:rPr>
                <w:sz w:val="20"/>
              </w:rPr>
              <w:t xml:space="preserve">Strona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PAGE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41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  <w:r w:rsidRPr="008528A6">
              <w:rPr>
                <w:sz w:val="20"/>
              </w:rPr>
              <w:t xml:space="preserve"> z </w:t>
            </w:r>
            <w:r w:rsidR="00D64F42" w:rsidRPr="008528A6">
              <w:rPr>
                <w:b/>
                <w:bCs/>
                <w:sz w:val="20"/>
              </w:rPr>
              <w:fldChar w:fldCharType="begin"/>
            </w:r>
            <w:r w:rsidRPr="008528A6">
              <w:rPr>
                <w:b/>
                <w:bCs/>
                <w:sz w:val="20"/>
              </w:rPr>
              <w:instrText>NUMPAGES</w:instrText>
            </w:r>
            <w:r w:rsidR="00D64F42" w:rsidRPr="008528A6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69</w:t>
            </w:r>
            <w:r w:rsidR="00D64F42" w:rsidRPr="008528A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8A31E0F" w14:textId="77777777" w:rsidR="000B158F" w:rsidRPr="00B01F08" w:rsidRDefault="000B158F" w:rsidP="008E0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E8EB" w14:textId="77777777" w:rsidR="003E0C0D" w:rsidRDefault="003E0C0D" w:rsidP="00C73A05">
      <w:r>
        <w:separator/>
      </w:r>
    </w:p>
  </w:footnote>
  <w:footnote w:type="continuationSeparator" w:id="0">
    <w:p w14:paraId="3DBB065D" w14:textId="77777777" w:rsidR="003E0C0D" w:rsidRDefault="003E0C0D" w:rsidP="00C7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0C43C" w14:textId="77777777" w:rsidR="00E33722" w:rsidRDefault="00E33722">
    <w:pPr>
      <w:pStyle w:val="Nagwek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BD3D6EB" wp14:editId="58E8A95F">
          <wp:simplePos x="0" y="0"/>
          <wp:positionH relativeFrom="column">
            <wp:posOffset>-911225</wp:posOffset>
          </wp:positionH>
          <wp:positionV relativeFrom="paragraph">
            <wp:posOffset>-1379220</wp:posOffset>
          </wp:positionV>
          <wp:extent cx="7560310" cy="1798320"/>
          <wp:effectExtent l="19050" t="0" r="2540" b="0"/>
          <wp:wrapNone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9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</w:lvl>
  </w:abstractNum>
  <w:abstractNum w:abstractNumId="5" w15:restartNumberingAfterBreak="0">
    <w:nsid w:val="0000000A"/>
    <w:multiLevelType w:val="singleLevel"/>
    <w:tmpl w:val="0020127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b/>
      </w:rPr>
    </w:lvl>
  </w:abstractNum>
  <w:abstractNum w:abstractNumId="6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Calibri" w:hAnsi="Arial" w:cs="Arial"/>
        <w:sz w:val="20"/>
        <w:szCs w:val="20"/>
      </w:rPr>
    </w:lvl>
  </w:abstractNum>
  <w:abstractNum w:abstractNumId="9" w15:restartNumberingAfterBreak="0">
    <w:nsid w:val="0FE61F7A"/>
    <w:multiLevelType w:val="multilevel"/>
    <w:tmpl w:val="5F164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E13658"/>
    <w:multiLevelType w:val="hybridMultilevel"/>
    <w:tmpl w:val="8898CDA8"/>
    <w:lvl w:ilvl="0" w:tplc="CD4C79D4">
      <w:start w:val="2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D72F4A"/>
    <w:multiLevelType w:val="multilevel"/>
    <w:tmpl w:val="5F164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FF36CD"/>
    <w:multiLevelType w:val="hybridMultilevel"/>
    <w:tmpl w:val="0ACECC5C"/>
    <w:styleLink w:val="Punktor"/>
    <w:lvl w:ilvl="0" w:tplc="9B4E99D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E6E248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FA59E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676AF0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32BD84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64E552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38EFDA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68336A">
      <w:start w:val="1"/>
      <w:numFmt w:val="bullet"/>
      <w:lvlText w:val="•"/>
      <w:lvlJc w:val="left"/>
      <w:pPr>
        <w:tabs>
          <w:tab w:val="left" w:pos="709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905F0E">
      <w:start w:val="1"/>
      <w:numFmt w:val="bullet"/>
      <w:lvlText w:val="•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B1E150F"/>
    <w:multiLevelType w:val="hybridMultilevel"/>
    <w:tmpl w:val="1CF08110"/>
    <w:styleLink w:val="Numery"/>
    <w:lvl w:ilvl="0" w:tplc="B51EDCE6">
      <w:start w:val="1"/>
      <w:numFmt w:val="decimal"/>
      <w:lvlText w:val="%1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860FC6">
      <w:start w:val="1"/>
      <w:numFmt w:val="decimal"/>
      <w:lvlText w:val="%2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6E554C">
      <w:start w:val="1"/>
      <w:numFmt w:val="decimal"/>
      <w:lvlText w:val="%3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689BD6">
      <w:start w:val="1"/>
      <w:numFmt w:val="decimal"/>
      <w:lvlText w:val="%4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681978">
      <w:start w:val="1"/>
      <w:numFmt w:val="decimal"/>
      <w:lvlText w:val="%5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A6A6E">
      <w:start w:val="1"/>
      <w:numFmt w:val="decimal"/>
      <w:lvlText w:val="%6."/>
      <w:lvlJc w:val="left"/>
      <w:pPr>
        <w:tabs>
          <w:tab w:val="left" w:pos="709"/>
          <w:tab w:val="left" w:pos="141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72E19C">
      <w:start w:val="1"/>
      <w:numFmt w:val="decimal"/>
      <w:lvlText w:val="%7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28AB80">
      <w:start w:val="1"/>
      <w:numFmt w:val="decimal"/>
      <w:lvlText w:val="%8."/>
      <w:lvlJc w:val="left"/>
      <w:pPr>
        <w:tabs>
          <w:tab w:val="left" w:pos="709"/>
          <w:tab w:val="left" w:pos="1417"/>
          <w:tab w:val="left" w:pos="2127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E324E">
      <w:start w:val="1"/>
      <w:numFmt w:val="decimal"/>
      <w:lvlText w:val="%9."/>
      <w:lvlJc w:val="left"/>
      <w:pPr>
        <w:tabs>
          <w:tab w:val="left" w:pos="709"/>
          <w:tab w:val="left" w:pos="1417"/>
          <w:tab w:val="left" w:pos="2127"/>
          <w:tab w:val="left" w:pos="2835"/>
          <w:tab w:val="left" w:pos="3545"/>
          <w:tab w:val="left" w:pos="4254"/>
          <w:tab w:val="left" w:pos="4962"/>
          <w:tab w:val="left" w:pos="5672"/>
          <w:tab w:val="left" w:pos="6380"/>
          <w:tab w:val="left" w:pos="7090"/>
          <w:tab w:val="left" w:pos="7799"/>
          <w:tab w:val="left" w:pos="8508"/>
          <w:tab w:val="left" w:pos="9132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92878EA"/>
    <w:multiLevelType w:val="hybridMultilevel"/>
    <w:tmpl w:val="336C347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42E33"/>
    <w:multiLevelType w:val="hybridMultilevel"/>
    <w:tmpl w:val="5444366E"/>
    <w:lvl w:ilvl="0" w:tplc="C6F0710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20428">
    <w:abstractNumId w:val="0"/>
  </w:num>
  <w:num w:numId="2" w16cid:durableId="2089763530">
    <w:abstractNumId w:val="10"/>
  </w:num>
  <w:num w:numId="3" w16cid:durableId="1240557781">
    <w:abstractNumId w:val="12"/>
  </w:num>
  <w:num w:numId="4" w16cid:durableId="869689505">
    <w:abstractNumId w:val="13"/>
  </w:num>
  <w:num w:numId="5" w16cid:durableId="919680476">
    <w:abstractNumId w:val="15"/>
  </w:num>
  <w:num w:numId="6" w16cid:durableId="40597338">
    <w:abstractNumId w:val="14"/>
  </w:num>
  <w:num w:numId="7" w16cid:durableId="969940284">
    <w:abstractNumId w:val="11"/>
  </w:num>
  <w:num w:numId="8" w16cid:durableId="119650656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EB"/>
    <w:rsid w:val="000004A2"/>
    <w:rsid w:val="000008F8"/>
    <w:rsid w:val="000031C5"/>
    <w:rsid w:val="00006F0A"/>
    <w:rsid w:val="000075EB"/>
    <w:rsid w:val="00007961"/>
    <w:rsid w:val="00010991"/>
    <w:rsid w:val="00010BF3"/>
    <w:rsid w:val="000163F6"/>
    <w:rsid w:val="00017C13"/>
    <w:rsid w:val="00022BDD"/>
    <w:rsid w:val="00025317"/>
    <w:rsid w:val="00025D87"/>
    <w:rsid w:val="000268E1"/>
    <w:rsid w:val="00034100"/>
    <w:rsid w:val="00034F5A"/>
    <w:rsid w:val="00036440"/>
    <w:rsid w:val="000413AF"/>
    <w:rsid w:val="00042215"/>
    <w:rsid w:val="00044841"/>
    <w:rsid w:val="0004638A"/>
    <w:rsid w:val="000464E5"/>
    <w:rsid w:val="00047BC1"/>
    <w:rsid w:val="000517A4"/>
    <w:rsid w:val="0005254F"/>
    <w:rsid w:val="000545CB"/>
    <w:rsid w:val="0005555E"/>
    <w:rsid w:val="0006267A"/>
    <w:rsid w:val="0006318D"/>
    <w:rsid w:val="00063A80"/>
    <w:rsid w:val="00067D08"/>
    <w:rsid w:val="00070847"/>
    <w:rsid w:val="00073D14"/>
    <w:rsid w:val="0007798F"/>
    <w:rsid w:val="00080AE0"/>
    <w:rsid w:val="00083B08"/>
    <w:rsid w:val="00087634"/>
    <w:rsid w:val="0009182E"/>
    <w:rsid w:val="00094DDA"/>
    <w:rsid w:val="000A1935"/>
    <w:rsid w:val="000A1FAE"/>
    <w:rsid w:val="000A3BDA"/>
    <w:rsid w:val="000A7DFD"/>
    <w:rsid w:val="000B158F"/>
    <w:rsid w:val="000B3884"/>
    <w:rsid w:val="000B44EB"/>
    <w:rsid w:val="000B5BD8"/>
    <w:rsid w:val="000B7FE9"/>
    <w:rsid w:val="000C3688"/>
    <w:rsid w:val="000C6C51"/>
    <w:rsid w:val="000C6C69"/>
    <w:rsid w:val="000D34F4"/>
    <w:rsid w:val="000D5714"/>
    <w:rsid w:val="000D6249"/>
    <w:rsid w:val="000E44F9"/>
    <w:rsid w:val="000F54E6"/>
    <w:rsid w:val="00100CFF"/>
    <w:rsid w:val="00104172"/>
    <w:rsid w:val="001063E9"/>
    <w:rsid w:val="00112556"/>
    <w:rsid w:val="00113120"/>
    <w:rsid w:val="0011416C"/>
    <w:rsid w:val="0011461F"/>
    <w:rsid w:val="00114E26"/>
    <w:rsid w:val="00117A1D"/>
    <w:rsid w:val="00134FEF"/>
    <w:rsid w:val="0013570B"/>
    <w:rsid w:val="001357B3"/>
    <w:rsid w:val="001367EF"/>
    <w:rsid w:val="00136DEA"/>
    <w:rsid w:val="001373BC"/>
    <w:rsid w:val="001420C6"/>
    <w:rsid w:val="001451F1"/>
    <w:rsid w:val="001467A2"/>
    <w:rsid w:val="00151D56"/>
    <w:rsid w:val="00154191"/>
    <w:rsid w:val="00156CEC"/>
    <w:rsid w:val="001574BB"/>
    <w:rsid w:val="001601C2"/>
    <w:rsid w:val="001615D6"/>
    <w:rsid w:val="00162051"/>
    <w:rsid w:val="00163BAA"/>
    <w:rsid w:val="001651C0"/>
    <w:rsid w:val="001659D2"/>
    <w:rsid w:val="00165F70"/>
    <w:rsid w:val="00171979"/>
    <w:rsid w:val="0017290D"/>
    <w:rsid w:val="00175178"/>
    <w:rsid w:val="00175E54"/>
    <w:rsid w:val="00177F16"/>
    <w:rsid w:val="00183039"/>
    <w:rsid w:val="0018357F"/>
    <w:rsid w:val="00184BCB"/>
    <w:rsid w:val="00185468"/>
    <w:rsid w:val="00185496"/>
    <w:rsid w:val="00190141"/>
    <w:rsid w:val="001953FF"/>
    <w:rsid w:val="00197D3C"/>
    <w:rsid w:val="001A026C"/>
    <w:rsid w:val="001A126E"/>
    <w:rsid w:val="001A684C"/>
    <w:rsid w:val="001A692B"/>
    <w:rsid w:val="001A6B7A"/>
    <w:rsid w:val="001B2089"/>
    <w:rsid w:val="001B4C74"/>
    <w:rsid w:val="001B5EFD"/>
    <w:rsid w:val="001B6624"/>
    <w:rsid w:val="001C21EC"/>
    <w:rsid w:val="001C22DD"/>
    <w:rsid w:val="001C2C5C"/>
    <w:rsid w:val="001C57F4"/>
    <w:rsid w:val="001D1F47"/>
    <w:rsid w:val="001D4B0F"/>
    <w:rsid w:val="001E040A"/>
    <w:rsid w:val="001E0AD7"/>
    <w:rsid w:val="001E3A31"/>
    <w:rsid w:val="001E773D"/>
    <w:rsid w:val="001F16DF"/>
    <w:rsid w:val="001F4D3E"/>
    <w:rsid w:val="001F7630"/>
    <w:rsid w:val="001F7C55"/>
    <w:rsid w:val="002039EF"/>
    <w:rsid w:val="00210CA7"/>
    <w:rsid w:val="002118A4"/>
    <w:rsid w:val="00212F9E"/>
    <w:rsid w:val="00216A1A"/>
    <w:rsid w:val="00222931"/>
    <w:rsid w:val="0022634D"/>
    <w:rsid w:val="00226B21"/>
    <w:rsid w:val="0022703C"/>
    <w:rsid w:val="00231DE0"/>
    <w:rsid w:val="00232AEE"/>
    <w:rsid w:val="00233B8A"/>
    <w:rsid w:val="0023541E"/>
    <w:rsid w:val="002355B7"/>
    <w:rsid w:val="002364BF"/>
    <w:rsid w:val="00237DD8"/>
    <w:rsid w:val="00241249"/>
    <w:rsid w:val="00242066"/>
    <w:rsid w:val="0024492E"/>
    <w:rsid w:val="00250379"/>
    <w:rsid w:val="002526C6"/>
    <w:rsid w:val="00252C57"/>
    <w:rsid w:val="00254164"/>
    <w:rsid w:val="002550BC"/>
    <w:rsid w:val="0026069D"/>
    <w:rsid w:val="00262D4E"/>
    <w:rsid w:val="00264A12"/>
    <w:rsid w:val="00266FCF"/>
    <w:rsid w:val="00270F10"/>
    <w:rsid w:val="002778DE"/>
    <w:rsid w:val="00286891"/>
    <w:rsid w:val="002923C5"/>
    <w:rsid w:val="002968C0"/>
    <w:rsid w:val="002A0969"/>
    <w:rsid w:val="002A0EF3"/>
    <w:rsid w:val="002A474B"/>
    <w:rsid w:val="002A6418"/>
    <w:rsid w:val="002B42E8"/>
    <w:rsid w:val="002B5EB8"/>
    <w:rsid w:val="002B77C8"/>
    <w:rsid w:val="002B78C7"/>
    <w:rsid w:val="002C1261"/>
    <w:rsid w:val="002C289A"/>
    <w:rsid w:val="002C7609"/>
    <w:rsid w:val="002C7B3D"/>
    <w:rsid w:val="002D03BC"/>
    <w:rsid w:val="002D2B5A"/>
    <w:rsid w:val="002D49CF"/>
    <w:rsid w:val="002D4ADF"/>
    <w:rsid w:val="002D6E14"/>
    <w:rsid w:val="002E3E0A"/>
    <w:rsid w:val="002E6D36"/>
    <w:rsid w:val="002F1864"/>
    <w:rsid w:val="002F2B7B"/>
    <w:rsid w:val="002F2C95"/>
    <w:rsid w:val="002F3BC9"/>
    <w:rsid w:val="002F444A"/>
    <w:rsid w:val="002F47FD"/>
    <w:rsid w:val="002F649B"/>
    <w:rsid w:val="002F712A"/>
    <w:rsid w:val="002F775A"/>
    <w:rsid w:val="00301389"/>
    <w:rsid w:val="0030189F"/>
    <w:rsid w:val="00302318"/>
    <w:rsid w:val="003041B4"/>
    <w:rsid w:val="00304D5F"/>
    <w:rsid w:val="00306B6C"/>
    <w:rsid w:val="0030714C"/>
    <w:rsid w:val="00315B0D"/>
    <w:rsid w:val="00316CFC"/>
    <w:rsid w:val="00320EE3"/>
    <w:rsid w:val="00321399"/>
    <w:rsid w:val="00322F7F"/>
    <w:rsid w:val="003240AC"/>
    <w:rsid w:val="003246C1"/>
    <w:rsid w:val="00334991"/>
    <w:rsid w:val="003353F9"/>
    <w:rsid w:val="00343288"/>
    <w:rsid w:val="0034471E"/>
    <w:rsid w:val="00345C52"/>
    <w:rsid w:val="00347A70"/>
    <w:rsid w:val="003510E8"/>
    <w:rsid w:val="0035297E"/>
    <w:rsid w:val="00357047"/>
    <w:rsid w:val="00362B56"/>
    <w:rsid w:val="0036665B"/>
    <w:rsid w:val="00367133"/>
    <w:rsid w:val="00375FCF"/>
    <w:rsid w:val="00382279"/>
    <w:rsid w:val="00382CE3"/>
    <w:rsid w:val="00382FD8"/>
    <w:rsid w:val="0038358A"/>
    <w:rsid w:val="003878FF"/>
    <w:rsid w:val="00392DCC"/>
    <w:rsid w:val="00393E03"/>
    <w:rsid w:val="0039467E"/>
    <w:rsid w:val="003A234A"/>
    <w:rsid w:val="003A3884"/>
    <w:rsid w:val="003A3CFE"/>
    <w:rsid w:val="003A4410"/>
    <w:rsid w:val="003A68AA"/>
    <w:rsid w:val="003A6CC7"/>
    <w:rsid w:val="003A70C2"/>
    <w:rsid w:val="003B2B1C"/>
    <w:rsid w:val="003B32AC"/>
    <w:rsid w:val="003B343A"/>
    <w:rsid w:val="003B4829"/>
    <w:rsid w:val="003B4F6B"/>
    <w:rsid w:val="003B6451"/>
    <w:rsid w:val="003B6635"/>
    <w:rsid w:val="003B6688"/>
    <w:rsid w:val="003B6F6B"/>
    <w:rsid w:val="003B7F27"/>
    <w:rsid w:val="003C2480"/>
    <w:rsid w:val="003C592D"/>
    <w:rsid w:val="003D2463"/>
    <w:rsid w:val="003D5465"/>
    <w:rsid w:val="003D5D9C"/>
    <w:rsid w:val="003E0C0D"/>
    <w:rsid w:val="003E0E1F"/>
    <w:rsid w:val="003E18B7"/>
    <w:rsid w:val="003E23C0"/>
    <w:rsid w:val="003E680E"/>
    <w:rsid w:val="003E70E5"/>
    <w:rsid w:val="003F0A79"/>
    <w:rsid w:val="003F2888"/>
    <w:rsid w:val="003F329F"/>
    <w:rsid w:val="003F417A"/>
    <w:rsid w:val="003F4420"/>
    <w:rsid w:val="003F590C"/>
    <w:rsid w:val="003F615B"/>
    <w:rsid w:val="003F6B34"/>
    <w:rsid w:val="003F7C7A"/>
    <w:rsid w:val="003F7CD7"/>
    <w:rsid w:val="0040053C"/>
    <w:rsid w:val="00401267"/>
    <w:rsid w:val="00401586"/>
    <w:rsid w:val="00404946"/>
    <w:rsid w:val="00407861"/>
    <w:rsid w:val="004162AD"/>
    <w:rsid w:val="004163E9"/>
    <w:rsid w:val="00423879"/>
    <w:rsid w:val="00423D60"/>
    <w:rsid w:val="004246A0"/>
    <w:rsid w:val="0042537B"/>
    <w:rsid w:val="004259D1"/>
    <w:rsid w:val="00425CBF"/>
    <w:rsid w:val="004310FD"/>
    <w:rsid w:val="004331F1"/>
    <w:rsid w:val="00443F86"/>
    <w:rsid w:val="00444186"/>
    <w:rsid w:val="00451957"/>
    <w:rsid w:val="004566F6"/>
    <w:rsid w:val="00457379"/>
    <w:rsid w:val="00460A3D"/>
    <w:rsid w:val="00460BF5"/>
    <w:rsid w:val="004612D4"/>
    <w:rsid w:val="00461A27"/>
    <w:rsid w:val="004666C3"/>
    <w:rsid w:val="004707AA"/>
    <w:rsid w:val="00472815"/>
    <w:rsid w:val="00473071"/>
    <w:rsid w:val="004805C2"/>
    <w:rsid w:val="00481EA3"/>
    <w:rsid w:val="00483194"/>
    <w:rsid w:val="00483577"/>
    <w:rsid w:val="00491F57"/>
    <w:rsid w:val="00493A06"/>
    <w:rsid w:val="004961C9"/>
    <w:rsid w:val="00497891"/>
    <w:rsid w:val="004A2CEC"/>
    <w:rsid w:val="004A566A"/>
    <w:rsid w:val="004B1D57"/>
    <w:rsid w:val="004B1E2C"/>
    <w:rsid w:val="004B28A5"/>
    <w:rsid w:val="004B2913"/>
    <w:rsid w:val="004B2B16"/>
    <w:rsid w:val="004B3CF3"/>
    <w:rsid w:val="004B4110"/>
    <w:rsid w:val="004B5311"/>
    <w:rsid w:val="004B534B"/>
    <w:rsid w:val="004C00B2"/>
    <w:rsid w:val="004C361A"/>
    <w:rsid w:val="004C602C"/>
    <w:rsid w:val="004C7B2A"/>
    <w:rsid w:val="004D05EE"/>
    <w:rsid w:val="004D0DBD"/>
    <w:rsid w:val="004D4CAC"/>
    <w:rsid w:val="004D65A3"/>
    <w:rsid w:val="004E3A68"/>
    <w:rsid w:val="004E66CB"/>
    <w:rsid w:val="004F4293"/>
    <w:rsid w:val="004F4FF9"/>
    <w:rsid w:val="004F6424"/>
    <w:rsid w:val="004F66B7"/>
    <w:rsid w:val="00501FD7"/>
    <w:rsid w:val="005066EF"/>
    <w:rsid w:val="00510C61"/>
    <w:rsid w:val="005116D7"/>
    <w:rsid w:val="00516055"/>
    <w:rsid w:val="00520DE8"/>
    <w:rsid w:val="00521BF4"/>
    <w:rsid w:val="00521F50"/>
    <w:rsid w:val="00523248"/>
    <w:rsid w:val="0052407E"/>
    <w:rsid w:val="005302E5"/>
    <w:rsid w:val="00531E38"/>
    <w:rsid w:val="00534579"/>
    <w:rsid w:val="00536F23"/>
    <w:rsid w:val="0053718F"/>
    <w:rsid w:val="005379E2"/>
    <w:rsid w:val="005403A9"/>
    <w:rsid w:val="00540787"/>
    <w:rsid w:val="005408B4"/>
    <w:rsid w:val="005435B8"/>
    <w:rsid w:val="00543CAB"/>
    <w:rsid w:val="00543D17"/>
    <w:rsid w:val="005458D4"/>
    <w:rsid w:val="00553220"/>
    <w:rsid w:val="00563369"/>
    <w:rsid w:val="00564B81"/>
    <w:rsid w:val="005704BD"/>
    <w:rsid w:val="0057141C"/>
    <w:rsid w:val="00571F61"/>
    <w:rsid w:val="00572387"/>
    <w:rsid w:val="00574717"/>
    <w:rsid w:val="00576DB1"/>
    <w:rsid w:val="005773B2"/>
    <w:rsid w:val="005774CA"/>
    <w:rsid w:val="005806A4"/>
    <w:rsid w:val="005810B5"/>
    <w:rsid w:val="005819CF"/>
    <w:rsid w:val="00584477"/>
    <w:rsid w:val="005845DA"/>
    <w:rsid w:val="00584B62"/>
    <w:rsid w:val="00585501"/>
    <w:rsid w:val="00595E15"/>
    <w:rsid w:val="005A0AB0"/>
    <w:rsid w:val="005A1A14"/>
    <w:rsid w:val="005A4D05"/>
    <w:rsid w:val="005B103C"/>
    <w:rsid w:val="005B1C9E"/>
    <w:rsid w:val="005B6A66"/>
    <w:rsid w:val="005C10FC"/>
    <w:rsid w:val="005C2370"/>
    <w:rsid w:val="005C3951"/>
    <w:rsid w:val="005C39C2"/>
    <w:rsid w:val="005C3F86"/>
    <w:rsid w:val="005C5702"/>
    <w:rsid w:val="005C6465"/>
    <w:rsid w:val="005C6BC4"/>
    <w:rsid w:val="005D050A"/>
    <w:rsid w:val="005D15A5"/>
    <w:rsid w:val="005D4FE5"/>
    <w:rsid w:val="005E72D9"/>
    <w:rsid w:val="005E77BE"/>
    <w:rsid w:val="005F027E"/>
    <w:rsid w:val="005F2991"/>
    <w:rsid w:val="005F2998"/>
    <w:rsid w:val="005F683E"/>
    <w:rsid w:val="0060095E"/>
    <w:rsid w:val="00602E74"/>
    <w:rsid w:val="00604EE0"/>
    <w:rsid w:val="00605BA9"/>
    <w:rsid w:val="006061B2"/>
    <w:rsid w:val="00607A01"/>
    <w:rsid w:val="00610804"/>
    <w:rsid w:val="0061441C"/>
    <w:rsid w:val="006145AB"/>
    <w:rsid w:val="00614930"/>
    <w:rsid w:val="006155D7"/>
    <w:rsid w:val="00621372"/>
    <w:rsid w:val="00624E76"/>
    <w:rsid w:val="00626C57"/>
    <w:rsid w:val="00632676"/>
    <w:rsid w:val="0063359E"/>
    <w:rsid w:val="0063393A"/>
    <w:rsid w:val="00636530"/>
    <w:rsid w:val="00640691"/>
    <w:rsid w:val="00640B86"/>
    <w:rsid w:val="00642644"/>
    <w:rsid w:val="0064509D"/>
    <w:rsid w:val="00645231"/>
    <w:rsid w:val="0064707E"/>
    <w:rsid w:val="00652B6B"/>
    <w:rsid w:val="0065382A"/>
    <w:rsid w:val="00654B34"/>
    <w:rsid w:val="00662EF6"/>
    <w:rsid w:val="00663B36"/>
    <w:rsid w:val="00663B64"/>
    <w:rsid w:val="00667508"/>
    <w:rsid w:val="006715C8"/>
    <w:rsid w:val="006738DF"/>
    <w:rsid w:val="00673AA8"/>
    <w:rsid w:val="00684302"/>
    <w:rsid w:val="006868E7"/>
    <w:rsid w:val="00687929"/>
    <w:rsid w:val="0069047A"/>
    <w:rsid w:val="00693347"/>
    <w:rsid w:val="006941CA"/>
    <w:rsid w:val="0069532A"/>
    <w:rsid w:val="006958E7"/>
    <w:rsid w:val="00696E95"/>
    <w:rsid w:val="00697094"/>
    <w:rsid w:val="006A2719"/>
    <w:rsid w:val="006A2DB4"/>
    <w:rsid w:val="006A3628"/>
    <w:rsid w:val="006A4512"/>
    <w:rsid w:val="006A6DBF"/>
    <w:rsid w:val="006A70F3"/>
    <w:rsid w:val="006B54FE"/>
    <w:rsid w:val="006B6AEA"/>
    <w:rsid w:val="006B6B2E"/>
    <w:rsid w:val="006B6B79"/>
    <w:rsid w:val="006C02A5"/>
    <w:rsid w:val="006C10E0"/>
    <w:rsid w:val="006C1B21"/>
    <w:rsid w:val="006E0096"/>
    <w:rsid w:val="006E0239"/>
    <w:rsid w:val="006E1687"/>
    <w:rsid w:val="006E4FD2"/>
    <w:rsid w:val="006E756D"/>
    <w:rsid w:val="006F1AF6"/>
    <w:rsid w:val="006F285F"/>
    <w:rsid w:val="006F47C5"/>
    <w:rsid w:val="006F7402"/>
    <w:rsid w:val="00703F47"/>
    <w:rsid w:val="0070458F"/>
    <w:rsid w:val="0070739C"/>
    <w:rsid w:val="00716B13"/>
    <w:rsid w:val="00722844"/>
    <w:rsid w:val="00730AF5"/>
    <w:rsid w:val="0073108D"/>
    <w:rsid w:val="007323B9"/>
    <w:rsid w:val="0073279A"/>
    <w:rsid w:val="00735B3A"/>
    <w:rsid w:val="00736FEC"/>
    <w:rsid w:val="00741AA4"/>
    <w:rsid w:val="0074292E"/>
    <w:rsid w:val="00743BC9"/>
    <w:rsid w:val="0074584C"/>
    <w:rsid w:val="007507E5"/>
    <w:rsid w:val="00756B98"/>
    <w:rsid w:val="00757357"/>
    <w:rsid w:val="0076031C"/>
    <w:rsid w:val="00762A96"/>
    <w:rsid w:val="007674E3"/>
    <w:rsid w:val="00767918"/>
    <w:rsid w:val="00771194"/>
    <w:rsid w:val="00773988"/>
    <w:rsid w:val="00781B65"/>
    <w:rsid w:val="00782368"/>
    <w:rsid w:val="00782E6F"/>
    <w:rsid w:val="007832FD"/>
    <w:rsid w:val="007833F5"/>
    <w:rsid w:val="00784AD7"/>
    <w:rsid w:val="00790A3E"/>
    <w:rsid w:val="00790C3B"/>
    <w:rsid w:val="007A12FE"/>
    <w:rsid w:val="007A3216"/>
    <w:rsid w:val="007A5BA8"/>
    <w:rsid w:val="007A5E7A"/>
    <w:rsid w:val="007A7249"/>
    <w:rsid w:val="007B2A50"/>
    <w:rsid w:val="007B34F9"/>
    <w:rsid w:val="007B47C6"/>
    <w:rsid w:val="007B5E08"/>
    <w:rsid w:val="007C0B57"/>
    <w:rsid w:val="007C4D78"/>
    <w:rsid w:val="007C599D"/>
    <w:rsid w:val="007C6F15"/>
    <w:rsid w:val="007C78FF"/>
    <w:rsid w:val="007D0AD5"/>
    <w:rsid w:val="007D343A"/>
    <w:rsid w:val="007D5565"/>
    <w:rsid w:val="007E0BD1"/>
    <w:rsid w:val="007E227B"/>
    <w:rsid w:val="007E563B"/>
    <w:rsid w:val="007E5ED6"/>
    <w:rsid w:val="007E6229"/>
    <w:rsid w:val="007F029C"/>
    <w:rsid w:val="007F4387"/>
    <w:rsid w:val="007F4455"/>
    <w:rsid w:val="007F4A3C"/>
    <w:rsid w:val="007F5233"/>
    <w:rsid w:val="007F663C"/>
    <w:rsid w:val="00801E5C"/>
    <w:rsid w:val="00810A2D"/>
    <w:rsid w:val="00810CCD"/>
    <w:rsid w:val="0081667F"/>
    <w:rsid w:val="00817D76"/>
    <w:rsid w:val="00821C46"/>
    <w:rsid w:val="00824515"/>
    <w:rsid w:val="00824AC8"/>
    <w:rsid w:val="00827867"/>
    <w:rsid w:val="008278BD"/>
    <w:rsid w:val="0083189F"/>
    <w:rsid w:val="0083492A"/>
    <w:rsid w:val="00835616"/>
    <w:rsid w:val="00836E76"/>
    <w:rsid w:val="00840123"/>
    <w:rsid w:val="0084582A"/>
    <w:rsid w:val="008469C1"/>
    <w:rsid w:val="00846A39"/>
    <w:rsid w:val="00846A5D"/>
    <w:rsid w:val="0084706C"/>
    <w:rsid w:val="0084771D"/>
    <w:rsid w:val="008507C0"/>
    <w:rsid w:val="0085086B"/>
    <w:rsid w:val="00852C10"/>
    <w:rsid w:val="008564A1"/>
    <w:rsid w:val="00861067"/>
    <w:rsid w:val="00861AD8"/>
    <w:rsid w:val="00861C87"/>
    <w:rsid w:val="00870C58"/>
    <w:rsid w:val="00870D54"/>
    <w:rsid w:val="00872122"/>
    <w:rsid w:val="0087535C"/>
    <w:rsid w:val="008757D2"/>
    <w:rsid w:val="00875C83"/>
    <w:rsid w:val="0087680C"/>
    <w:rsid w:val="008835BC"/>
    <w:rsid w:val="008842B1"/>
    <w:rsid w:val="00887028"/>
    <w:rsid w:val="00887341"/>
    <w:rsid w:val="008873CB"/>
    <w:rsid w:val="00891B5B"/>
    <w:rsid w:val="00892847"/>
    <w:rsid w:val="00893DF2"/>
    <w:rsid w:val="00893ECC"/>
    <w:rsid w:val="008A48D4"/>
    <w:rsid w:val="008B00E7"/>
    <w:rsid w:val="008B08E8"/>
    <w:rsid w:val="008B26A8"/>
    <w:rsid w:val="008B32DF"/>
    <w:rsid w:val="008B33F4"/>
    <w:rsid w:val="008B3A6F"/>
    <w:rsid w:val="008B3C37"/>
    <w:rsid w:val="008B3D1D"/>
    <w:rsid w:val="008B3FF0"/>
    <w:rsid w:val="008B5652"/>
    <w:rsid w:val="008B5FC3"/>
    <w:rsid w:val="008C0922"/>
    <w:rsid w:val="008C2145"/>
    <w:rsid w:val="008C23AE"/>
    <w:rsid w:val="008C5B0E"/>
    <w:rsid w:val="008C5B90"/>
    <w:rsid w:val="008D1F9F"/>
    <w:rsid w:val="008D28E3"/>
    <w:rsid w:val="008E012E"/>
    <w:rsid w:val="008E0C16"/>
    <w:rsid w:val="008E0DC5"/>
    <w:rsid w:val="008E1A50"/>
    <w:rsid w:val="008E231F"/>
    <w:rsid w:val="008E4A1E"/>
    <w:rsid w:val="008F1910"/>
    <w:rsid w:val="008F1C14"/>
    <w:rsid w:val="008F3841"/>
    <w:rsid w:val="008F5724"/>
    <w:rsid w:val="009001F7"/>
    <w:rsid w:val="009040F6"/>
    <w:rsid w:val="00912232"/>
    <w:rsid w:val="00912234"/>
    <w:rsid w:val="00912A59"/>
    <w:rsid w:val="00915529"/>
    <w:rsid w:val="00921BA3"/>
    <w:rsid w:val="009225C2"/>
    <w:rsid w:val="00922CFE"/>
    <w:rsid w:val="0092354E"/>
    <w:rsid w:val="0092563D"/>
    <w:rsid w:val="00925B3D"/>
    <w:rsid w:val="009274A1"/>
    <w:rsid w:val="009277F0"/>
    <w:rsid w:val="009278DA"/>
    <w:rsid w:val="00934822"/>
    <w:rsid w:val="009367CA"/>
    <w:rsid w:val="00937529"/>
    <w:rsid w:val="009401C3"/>
    <w:rsid w:val="0094059A"/>
    <w:rsid w:val="00941E5A"/>
    <w:rsid w:val="00944774"/>
    <w:rsid w:val="00947417"/>
    <w:rsid w:val="00947A8D"/>
    <w:rsid w:val="00950061"/>
    <w:rsid w:val="00951632"/>
    <w:rsid w:val="009557AD"/>
    <w:rsid w:val="00960262"/>
    <w:rsid w:val="00960616"/>
    <w:rsid w:val="0096451C"/>
    <w:rsid w:val="009648E8"/>
    <w:rsid w:val="00965466"/>
    <w:rsid w:val="00965AE8"/>
    <w:rsid w:val="00970CF7"/>
    <w:rsid w:val="00972EB9"/>
    <w:rsid w:val="009737E1"/>
    <w:rsid w:val="009806E9"/>
    <w:rsid w:val="00990A0E"/>
    <w:rsid w:val="009933B4"/>
    <w:rsid w:val="00993E48"/>
    <w:rsid w:val="00995770"/>
    <w:rsid w:val="00995E40"/>
    <w:rsid w:val="0099684F"/>
    <w:rsid w:val="00996FBD"/>
    <w:rsid w:val="009A0D4F"/>
    <w:rsid w:val="009A3DC6"/>
    <w:rsid w:val="009A443D"/>
    <w:rsid w:val="009A4A5C"/>
    <w:rsid w:val="009A579B"/>
    <w:rsid w:val="009A7B87"/>
    <w:rsid w:val="009B38BB"/>
    <w:rsid w:val="009B39B3"/>
    <w:rsid w:val="009B6FBF"/>
    <w:rsid w:val="009C4530"/>
    <w:rsid w:val="009C5625"/>
    <w:rsid w:val="009D1AF0"/>
    <w:rsid w:val="009E0FD2"/>
    <w:rsid w:val="009E1EC9"/>
    <w:rsid w:val="009E5907"/>
    <w:rsid w:val="009F0FDA"/>
    <w:rsid w:val="009F20C6"/>
    <w:rsid w:val="009F3A3F"/>
    <w:rsid w:val="009F78F9"/>
    <w:rsid w:val="00A0103B"/>
    <w:rsid w:val="00A0259A"/>
    <w:rsid w:val="00A04370"/>
    <w:rsid w:val="00A04CD6"/>
    <w:rsid w:val="00A05562"/>
    <w:rsid w:val="00A05600"/>
    <w:rsid w:val="00A05A2D"/>
    <w:rsid w:val="00A063FD"/>
    <w:rsid w:val="00A074FF"/>
    <w:rsid w:val="00A07CF0"/>
    <w:rsid w:val="00A13FDE"/>
    <w:rsid w:val="00A16408"/>
    <w:rsid w:val="00A178D1"/>
    <w:rsid w:val="00A178E0"/>
    <w:rsid w:val="00A200D1"/>
    <w:rsid w:val="00A21B4F"/>
    <w:rsid w:val="00A22050"/>
    <w:rsid w:val="00A31485"/>
    <w:rsid w:val="00A329B4"/>
    <w:rsid w:val="00A34797"/>
    <w:rsid w:val="00A34C56"/>
    <w:rsid w:val="00A362AF"/>
    <w:rsid w:val="00A368D0"/>
    <w:rsid w:val="00A45C45"/>
    <w:rsid w:val="00A513E0"/>
    <w:rsid w:val="00A55938"/>
    <w:rsid w:val="00A55DB0"/>
    <w:rsid w:val="00A60559"/>
    <w:rsid w:val="00A62C1D"/>
    <w:rsid w:val="00A639F1"/>
    <w:rsid w:val="00A63E3B"/>
    <w:rsid w:val="00A73D24"/>
    <w:rsid w:val="00A75F92"/>
    <w:rsid w:val="00A8038F"/>
    <w:rsid w:val="00A81BE9"/>
    <w:rsid w:val="00A839E6"/>
    <w:rsid w:val="00A83F95"/>
    <w:rsid w:val="00A843D5"/>
    <w:rsid w:val="00A86494"/>
    <w:rsid w:val="00A9210E"/>
    <w:rsid w:val="00A93610"/>
    <w:rsid w:val="00A93DEC"/>
    <w:rsid w:val="00A951CC"/>
    <w:rsid w:val="00A95DF7"/>
    <w:rsid w:val="00A96CDC"/>
    <w:rsid w:val="00A96DCF"/>
    <w:rsid w:val="00AA0B90"/>
    <w:rsid w:val="00AA6F59"/>
    <w:rsid w:val="00AB0328"/>
    <w:rsid w:val="00AB333A"/>
    <w:rsid w:val="00AB3AF4"/>
    <w:rsid w:val="00AB4A73"/>
    <w:rsid w:val="00AB6634"/>
    <w:rsid w:val="00AC0EB1"/>
    <w:rsid w:val="00AC3FB6"/>
    <w:rsid w:val="00AD14AB"/>
    <w:rsid w:val="00AD14DD"/>
    <w:rsid w:val="00AD2E77"/>
    <w:rsid w:val="00AD63EA"/>
    <w:rsid w:val="00AE1788"/>
    <w:rsid w:val="00AE31B6"/>
    <w:rsid w:val="00AE35FF"/>
    <w:rsid w:val="00AE4D8A"/>
    <w:rsid w:val="00AE6531"/>
    <w:rsid w:val="00AF09AD"/>
    <w:rsid w:val="00AF0BD6"/>
    <w:rsid w:val="00AF18AB"/>
    <w:rsid w:val="00AF417E"/>
    <w:rsid w:val="00B020A8"/>
    <w:rsid w:val="00B053ED"/>
    <w:rsid w:val="00B05546"/>
    <w:rsid w:val="00B06742"/>
    <w:rsid w:val="00B07F9C"/>
    <w:rsid w:val="00B20841"/>
    <w:rsid w:val="00B20A34"/>
    <w:rsid w:val="00B24398"/>
    <w:rsid w:val="00B26C27"/>
    <w:rsid w:val="00B30311"/>
    <w:rsid w:val="00B313B7"/>
    <w:rsid w:val="00B3580A"/>
    <w:rsid w:val="00B40E4F"/>
    <w:rsid w:val="00B412DB"/>
    <w:rsid w:val="00B415F0"/>
    <w:rsid w:val="00B4279C"/>
    <w:rsid w:val="00B43D51"/>
    <w:rsid w:val="00B442B3"/>
    <w:rsid w:val="00B44AC8"/>
    <w:rsid w:val="00B45827"/>
    <w:rsid w:val="00B45DA7"/>
    <w:rsid w:val="00B5245A"/>
    <w:rsid w:val="00B53B18"/>
    <w:rsid w:val="00B55AE8"/>
    <w:rsid w:val="00B60AFB"/>
    <w:rsid w:val="00B751C5"/>
    <w:rsid w:val="00B76A38"/>
    <w:rsid w:val="00B76D00"/>
    <w:rsid w:val="00B773A7"/>
    <w:rsid w:val="00B82F90"/>
    <w:rsid w:val="00B86A83"/>
    <w:rsid w:val="00B92703"/>
    <w:rsid w:val="00B93476"/>
    <w:rsid w:val="00B93EF2"/>
    <w:rsid w:val="00BA2500"/>
    <w:rsid w:val="00BA37AA"/>
    <w:rsid w:val="00BA38B0"/>
    <w:rsid w:val="00BA39C3"/>
    <w:rsid w:val="00BA639B"/>
    <w:rsid w:val="00BA7B57"/>
    <w:rsid w:val="00BB0782"/>
    <w:rsid w:val="00BB0C88"/>
    <w:rsid w:val="00BB3C1B"/>
    <w:rsid w:val="00BB5F75"/>
    <w:rsid w:val="00BB7D64"/>
    <w:rsid w:val="00BC025C"/>
    <w:rsid w:val="00BC1711"/>
    <w:rsid w:val="00BC2F50"/>
    <w:rsid w:val="00BD1743"/>
    <w:rsid w:val="00BD289C"/>
    <w:rsid w:val="00BD798A"/>
    <w:rsid w:val="00BE43DD"/>
    <w:rsid w:val="00BE6556"/>
    <w:rsid w:val="00BE6A68"/>
    <w:rsid w:val="00BE6C6E"/>
    <w:rsid w:val="00BF0D15"/>
    <w:rsid w:val="00BF6926"/>
    <w:rsid w:val="00C0178D"/>
    <w:rsid w:val="00C04EB4"/>
    <w:rsid w:val="00C076F0"/>
    <w:rsid w:val="00C12000"/>
    <w:rsid w:val="00C15862"/>
    <w:rsid w:val="00C210F1"/>
    <w:rsid w:val="00C251F9"/>
    <w:rsid w:val="00C25F53"/>
    <w:rsid w:val="00C375E1"/>
    <w:rsid w:val="00C41F3D"/>
    <w:rsid w:val="00C42AC9"/>
    <w:rsid w:val="00C5351E"/>
    <w:rsid w:val="00C62EE3"/>
    <w:rsid w:val="00C649E5"/>
    <w:rsid w:val="00C70FBD"/>
    <w:rsid w:val="00C723AD"/>
    <w:rsid w:val="00C73A05"/>
    <w:rsid w:val="00C73AA0"/>
    <w:rsid w:val="00C748C9"/>
    <w:rsid w:val="00C756E1"/>
    <w:rsid w:val="00C77CEE"/>
    <w:rsid w:val="00C80016"/>
    <w:rsid w:val="00C818BC"/>
    <w:rsid w:val="00C83756"/>
    <w:rsid w:val="00C83875"/>
    <w:rsid w:val="00C850C2"/>
    <w:rsid w:val="00C915FA"/>
    <w:rsid w:val="00C9184A"/>
    <w:rsid w:val="00C95426"/>
    <w:rsid w:val="00CA00B3"/>
    <w:rsid w:val="00CA6BDB"/>
    <w:rsid w:val="00CA79C9"/>
    <w:rsid w:val="00CB295C"/>
    <w:rsid w:val="00CB40F6"/>
    <w:rsid w:val="00CB4BC9"/>
    <w:rsid w:val="00CB5338"/>
    <w:rsid w:val="00CC18AA"/>
    <w:rsid w:val="00CC55E0"/>
    <w:rsid w:val="00CD0284"/>
    <w:rsid w:val="00CD204B"/>
    <w:rsid w:val="00CE1734"/>
    <w:rsid w:val="00CE226F"/>
    <w:rsid w:val="00CE236F"/>
    <w:rsid w:val="00CE30F3"/>
    <w:rsid w:val="00CE41E0"/>
    <w:rsid w:val="00CE673A"/>
    <w:rsid w:val="00CF7039"/>
    <w:rsid w:val="00CF74BA"/>
    <w:rsid w:val="00D032D5"/>
    <w:rsid w:val="00D04F37"/>
    <w:rsid w:val="00D05AD4"/>
    <w:rsid w:val="00D07AEA"/>
    <w:rsid w:val="00D10004"/>
    <w:rsid w:val="00D16226"/>
    <w:rsid w:val="00D16EE9"/>
    <w:rsid w:val="00D17779"/>
    <w:rsid w:val="00D20C7F"/>
    <w:rsid w:val="00D24D48"/>
    <w:rsid w:val="00D25890"/>
    <w:rsid w:val="00D2744D"/>
    <w:rsid w:val="00D32755"/>
    <w:rsid w:val="00D34725"/>
    <w:rsid w:val="00D403CD"/>
    <w:rsid w:val="00D40761"/>
    <w:rsid w:val="00D42AA2"/>
    <w:rsid w:val="00D4352C"/>
    <w:rsid w:val="00D435AF"/>
    <w:rsid w:val="00D45FBC"/>
    <w:rsid w:val="00D47723"/>
    <w:rsid w:val="00D47F04"/>
    <w:rsid w:val="00D51027"/>
    <w:rsid w:val="00D52788"/>
    <w:rsid w:val="00D53C3C"/>
    <w:rsid w:val="00D54183"/>
    <w:rsid w:val="00D553F2"/>
    <w:rsid w:val="00D55F67"/>
    <w:rsid w:val="00D61821"/>
    <w:rsid w:val="00D6228D"/>
    <w:rsid w:val="00D63DB7"/>
    <w:rsid w:val="00D64F42"/>
    <w:rsid w:val="00D65FD5"/>
    <w:rsid w:val="00D72891"/>
    <w:rsid w:val="00D77F1A"/>
    <w:rsid w:val="00D824EA"/>
    <w:rsid w:val="00D84DF7"/>
    <w:rsid w:val="00D87E9E"/>
    <w:rsid w:val="00D9047A"/>
    <w:rsid w:val="00D9256A"/>
    <w:rsid w:val="00D93BE9"/>
    <w:rsid w:val="00D97E83"/>
    <w:rsid w:val="00DA5B7F"/>
    <w:rsid w:val="00DA7EC8"/>
    <w:rsid w:val="00DB0249"/>
    <w:rsid w:val="00DB053D"/>
    <w:rsid w:val="00DB211D"/>
    <w:rsid w:val="00DB7361"/>
    <w:rsid w:val="00DC0CD0"/>
    <w:rsid w:val="00DC2097"/>
    <w:rsid w:val="00DC4151"/>
    <w:rsid w:val="00DC4CBF"/>
    <w:rsid w:val="00DC4E86"/>
    <w:rsid w:val="00DC56C0"/>
    <w:rsid w:val="00DC6548"/>
    <w:rsid w:val="00DC733A"/>
    <w:rsid w:val="00DD2317"/>
    <w:rsid w:val="00DD3C6C"/>
    <w:rsid w:val="00DD4275"/>
    <w:rsid w:val="00DD5B3A"/>
    <w:rsid w:val="00DD71CF"/>
    <w:rsid w:val="00DE0830"/>
    <w:rsid w:val="00DE2A1D"/>
    <w:rsid w:val="00DE61D6"/>
    <w:rsid w:val="00DE6209"/>
    <w:rsid w:val="00DE7CF6"/>
    <w:rsid w:val="00DF2AC7"/>
    <w:rsid w:val="00DF415E"/>
    <w:rsid w:val="00DF4BB4"/>
    <w:rsid w:val="00E0394F"/>
    <w:rsid w:val="00E11CDF"/>
    <w:rsid w:val="00E13188"/>
    <w:rsid w:val="00E22209"/>
    <w:rsid w:val="00E25A2E"/>
    <w:rsid w:val="00E30277"/>
    <w:rsid w:val="00E32CB4"/>
    <w:rsid w:val="00E33722"/>
    <w:rsid w:val="00E338E6"/>
    <w:rsid w:val="00E34713"/>
    <w:rsid w:val="00E36D98"/>
    <w:rsid w:val="00E451B5"/>
    <w:rsid w:val="00E46CFC"/>
    <w:rsid w:val="00E51607"/>
    <w:rsid w:val="00E51699"/>
    <w:rsid w:val="00E55DE1"/>
    <w:rsid w:val="00E565EA"/>
    <w:rsid w:val="00E60183"/>
    <w:rsid w:val="00E6165E"/>
    <w:rsid w:val="00E61A94"/>
    <w:rsid w:val="00E631BF"/>
    <w:rsid w:val="00E65476"/>
    <w:rsid w:val="00E66C32"/>
    <w:rsid w:val="00E672FD"/>
    <w:rsid w:val="00E72B93"/>
    <w:rsid w:val="00E73A44"/>
    <w:rsid w:val="00E766D1"/>
    <w:rsid w:val="00E767FA"/>
    <w:rsid w:val="00E77720"/>
    <w:rsid w:val="00E80268"/>
    <w:rsid w:val="00E80438"/>
    <w:rsid w:val="00E80928"/>
    <w:rsid w:val="00E81052"/>
    <w:rsid w:val="00E812FB"/>
    <w:rsid w:val="00E813B1"/>
    <w:rsid w:val="00E82F9F"/>
    <w:rsid w:val="00E8369F"/>
    <w:rsid w:val="00E84710"/>
    <w:rsid w:val="00E8580E"/>
    <w:rsid w:val="00E87E6F"/>
    <w:rsid w:val="00E91A63"/>
    <w:rsid w:val="00E91D9D"/>
    <w:rsid w:val="00E93E55"/>
    <w:rsid w:val="00E943B2"/>
    <w:rsid w:val="00E953B5"/>
    <w:rsid w:val="00E96353"/>
    <w:rsid w:val="00E96B1D"/>
    <w:rsid w:val="00EA07D6"/>
    <w:rsid w:val="00EA097A"/>
    <w:rsid w:val="00EA2C4A"/>
    <w:rsid w:val="00EA6193"/>
    <w:rsid w:val="00EB163B"/>
    <w:rsid w:val="00EB24F1"/>
    <w:rsid w:val="00EB5D7B"/>
    <w:rsid w:val="00EC01E0"/>
    <w:rsid w:val="00EC50C5"/>
    <w:rsid w:val="00EC51C3"/>
    <w:rsid w:val="00ED717C"/>
    <w:rsid w:val="00EE0FEB"/>
    <w:rsid w:val="00EE1646"/>
    <w:rsid w:val="00EE446A"/>
    <w:rsid w:val="00EE7F22"/>
    <w:rsid w:val="00EF084A"/>
    <w:rsid w:val="00EF0C74"/>
    <w:rsid w:val="00EF4AA3"/>
    <w:rsid w:val="00EF753C"/>
    <w:rsid w:val="00F00CEE"/>
    <w:rsid w:val="00F00DA2"/>
    <w:rsid w:val="00F022A4"/>
    <w:rsid w:val="00F02E8F"/>
    <w:rsid w:val="00F04029"/>
    <w:rsid w:val="00F143AE"/>
    <w:rsid w:val="00F208AD"/>
    <w:rsid w:val="00F2338F"/>
    <w:rsid w:val="00F23C47"/>
    <w:rsid w:val="00F27FBF"/>
    <w:rsid w:val="00F34F87"/>
    <w:rsid w:val="00F40EDE"/>
    <w:rsid w:val="00F42B7D"/>
    <w:rsid w:val="00F43153"/>
    <w:rsid w:val="00F436EA"/>
    <w:rsid w:val="00F4450D"/>
    <w:rsid w:val="00F47815"/>
    <w:rsid w:val="00F50988"/>
    <w:rsid w:val="00F50A2D"/>
    <w:rsid w:val="00F510A6"/>
    <w:rsid w:val="00F51985"/>
    <w:rsid w:val="00F60803"/>
    <w:rsid w:val="00F62C72"/>
    <w:rsid w:val="00F631E8"/>
    <w:rsid w:val="00F635E6"/>
    <w:rsid w:val="00F63CBE"/>
    <w:rsid w:val="00F63F20"/>
    <w:rsid w:val="00F644D7"/>
    <w:rsid w:val="00F6493E"/>
    <w:rsid w:val="00F64AD4"/>
    <w:rsid w:val="00F711DC"/>
    <w:rsid w:val="00F71C75"/>
    <w:rsid w:val="00F75EED"/>
    <w:rsid w:val="00F76523"/>
    <w:rsid w:val="00F7662D"/>
    <w:rsid w:val="00F771A9"/>
    <w:rsid w:val="00F77FE0"/>
    <w:rsid w:val="00F8056D"/>
    <w:rsid w:val="00F838DA"/>
    <w:rsid w:val="00F84D87"/>
    <w:rsid w:val="00F9391B"/>
    <w:rsid w:val="00F97EF7"/>
    <w:rsid w:val="00FA1282"/>
    <w:rsid w:val="00FA19D3"/>
    <w:rsid w:val="00FA373A"/>
    <w:rsid w:val="00FA5FD2"/>
    <w:rsid w:val="00FB0532"/>
    <w:rsid w:val="00FB0866"/>
    <w:rsid w:val="00FB2F27"/>
    <w:rsid w:val="00FB4585"/>
    <w:rsid w:val="00FB55D3"/>
    <w:rsid w:val="00FB5F2A"/>
    <w:rsid w:val="00FB61A3"/>
    <w:rsid w:val="00FC050C"/>
    <w:rsid w:val="00FC0D51"/>
    <w:rsid w:val="00FC40D8"/>
    <w:rsid w:val="00FC4A52"/>
    <w:rsid w:val="00FC7D4E"/>
    <w:rsid w:val="00FD13C6"/>
    <w:rsid w:val="00FD3818"/>
    <w:rsid w:val="00FD3A7A"/>
    <w:rsid w:val="00FD50E9"/>
    <w:rsid w:val="00FD51AF"/>
    <w:rsid w:val="00FD58F9"/>
    <w:rsid w:val="00FE020A"/>
    <w:rsid w:val="00FE2ADF"/>
    <w:rsid w:val="00FE568B"/>
    <w:rsid w:val="00FE5B33"/>
    <w:rsid w:val="00FE6D1F"/>
    <w:rsid w:val="00FF006E"/>
    <w:rsid w:val="00FF1D03"/>
    <w:rsid w:val="00FF25B4"/>
    <w:rsid w:val="00FF2786"/>
    <w:rsid w:val="00FF2820"/>
    <w:rsid w:val="00FF504D"/>
    <w:rsid w:val="00FF52B7"/>
    <w:rsid w:val="00FF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69964"/>
  <w15:docId w15:val="{1D84EBE9-6CBE-0849-BF8B-BA60A90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1"/>
      </w:numPr>
      <w:suppressAutoHyphens/>
      <w:jc w:val="center"/>
      <w:outlineLvl w:val="0"/>
    </w:pPr>
    <w:rPr>
      <w:rFonts w:ascii="Arial" w:hAnsi="Arial" w:cs="Arial"/>
      <w:b/>
      <w:bCs/>
      <w:sz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1"/>
      </w:numPr>
      <w:suppressAutoHyphens/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1"/>
      </w:numPr>
      <w:suppressAutoHyphens/>
      <w:spacing w:before="240" w:after="60"/>
      <w:outlineLvl w:val="6"/>
    </w:pPr>
    <w:rPr>
      <w:rFonts w:ascii="Calibri" w:hAnsi="Calibri" w:cs="Calibri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1"/>
      </w:numPr>
      <w:suppressAutoHyphens/>
      <w:jc w:val="center"/>
      <w:outlineLvl w:val="7"/>
    </w:pPr>
    <w:rPr>
      <w:rFonts w:ascii="Arial" w:hAnsi="Arial" w:cs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1"/>
      </w:numPr>
      <w:suppressAutoHyphens/>
      <w:jc w:val="center"/>
      <w:outlineLvl w:val="8"/>
    </w:pPr>
    <w:rPr>
      <w:rFonts w:ascii="Arial" w:hAnsi="Arial" w:cs="Arial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0B44EB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List Paragraph,Akapit z listą1,RR PGE Akapit z listą,Styl 1,normalny tekst,paragraf,lp1,Akapit z listą BS,Bulleted list,Odstavec,Podsis rysunku,T_SZ_List Paragraph,x."/>
    <w:basedOn w:val="Normalny"/>
    <w:link w:val="AkapitzlistZnak"/>
    <w:uiPriority w:val="34"/>
    <w:qFormat/>
    <w:rsid w:val="000B44EB"/>
    <w:pPr>
      <w:suppressAutoHyphens/>
      <w:ind w:left="720"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rsid w:val="000B44EB"/>
    <w:pPr>
      <w:suppressAutoHyphens/>
      <w:spacing w:after="120"/>
      <w:ind w:left="283"/>
    </w:pPr>
    <w:rPr>
      <w:rFonts w:ascii="Arial" w:hAnsi="Arial" w:cs="Arial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44EB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link w:val="Akapitzlist"/>
    <w:uiPriority w:val="99"/>
    <w:qFormat/>
    <w:locked/>
    <w:rsid w:val="000B44E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1">
    <w:name w:val="h1"/>
    <w:basedOn w:val="Domylnaczcionkaakapitu"/>
    <w:rsid w:val="000B44EB"/>
  </w:style>
  <w:style w:type="character" w:styleId="Hipercze">
    <w:name w:val="Hyperlink"/>
    <w:rsid w:val="000B44EB"/>
    <w:rPr>
      <w:color w:val="0000FF"/>
      <w:u w:val="single"/>
    </w:rPr>
  </w:style>
  <w:style w:type="paragraph" w:customStyle="1" w:styleId="msonormalcxspdrugie">
    <w:name w:val="msonormalcxspdrugie"/>
    <w:basedOn w:val="Normalny"/>
    <w:rsid w:val="000B44EB"/>
    <w:pPr>
      <w:spacing w:before="100" w:beforeAutospacing="1" w:after="100" w:afterAutospacing="1"/>
    </w:pPr>
  </w:style>
  <w:style w:type="paragraph" w:customStyle="1" w:styleId="ust">
    <w:name w:val="ust"/>
    <w:rsid w:val="000B44EB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rsid w:val="000B44EB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Default">
    <w:name w:val="Default"/>
    <w:rsid w:val="000B44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B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rsid w:val="000B44EB"/>
    <w:rPr>
      <w:rFonts w:ascii="Calibri" w:eastAsia="Calibri" w:hAnsi="Calibri" w:cs="Times New Roman"/>
    </w:rPr>
  </w:style>
  <w:style w:type="character" w:customStyle="1" w:styleId="Nagwek1Znak">
    <w:name w:val="Nagłówek 1 Znak"/>
    <w:aliases w:val="PZP - Tytuł 1 Znak"/>
    <w:basedOn w:val="Domylnaczcionkaakapitu"/>
    <w:link w:val="Nagwek1"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0B44E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0B44E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0B44EB"/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0B44EB"/>
    <w:rPr>
      <w:rFonts w:ascii="Arial" w:eastAsia="Times New Roman" w:hAnsi="Arial" w:cs="Arial"/>
      <w:b/>
      <w:bCs/>
      <w:lang w:eastAsia="zh-CN"/>
    </w:rPr>
  </w:style>
  <w:style w:type="table" w:styleId="Tabela-Siatka">
    <w:name w:val="Table Grid"/>
    <w:basedOn w:val="Standardowy"/>
    <w:rsid w:val="000B4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B44E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ntStyle43">
    <w:name w:val="Font Style43"/>
    <w:rsid w:val="000B44EB"/>
    <w:rPr>
      <w:rFonts w:ascii="Times New Roman" w:hAnsi="Times New Roman" w:cs="Times New Roman"/>
      <w:color w:val="000000"/>
      <w:sz w:val="20"/>
      <w:szCs w:val="20"/>
    </w:rPr>
  </w:style>
  <w:style w:type="paragraph" w:customStyle="1" w:styleId="Nagwekmniejszyrodek">
    <w:name w:val="Nagłówek mniejszy środek"/>
    <w:basedOn w:val="Normalny"/>
    <w:next w:val="Normalny"/>
    <w:rsid w:val="000B44EB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TABPogrrodek">
    <w:name w:val="TAB Pogr Środek"/>
    <w:basedOn w:val="Normalny"/>
    <w:rsid w:val="000B44EB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0B44EB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qFormat/>
    <w:rsid w:val="00F34F87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F34F87"/>
    <w:rPr>
      <w:rFonts w:eastAsiaTheme="minorEastAsia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qFormat/>
    <w:rsid w:val="00C73A05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qFormat/>
    <w:rsid w:val="00C73A05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unhideWhenUsed/>
    <w:qFormat/>
    <w:rsid w:val="00C73A05"/>
    <w:rPr>
      <w:vertAlign w:val="superscript"/>
    </w:rPr>
  </w:style>
  <w:style w:type="paragraph" w:customStyle="1" w:styleId="Styl">
    <w:name w:val="Styl"/>
    <w:link w:val="StylZnak"/>
    <w:qFormat/>
    <w:rsid w:val="00663B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StylZnak">
    <w:name w:val="Styl Znak"/>
    <w:link w:val="Styl"/>
    <w:qFormat/>
    <w:rsid w:val="00663B6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663B64"/>
    <w:rPr>
      <w:rFonts w:ascii="Calibri" w:eastAsia="Calibri" w:hAnsi="Calibri"/>
    </w:rPr>
  </w:style>
  <w:style w:type="paragraph" w:customStyle="1" w:styleId="pkt">
    <w:name w:val="pkt"/>
    <w:basedOn w:val="Normalny"/>
    <w:qFormat/>
    <w:rsid w:val="00663B64"/>
    <w:pPr>
      <w:spacing w:before="60" w:after="60"/>
      <w:ind w:left="851" w:hanging="295"/>
      <w:jc w:val="both"/>
    </w:pPr>
    <w:rPr>
      <w:color w:val="00000A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63B64"/>
    <w:pPr>
      <w:spacing w:after="200" w:line="276" w:lineRule="auto"/>
      <w:ind w:left="708"/>
    </w:pPr>
    <w:rPr>
      <w:rFonts w:ascii="Calibri" w:eastAsia="Calibri" w:hAnsi="Calibri" w:cstheme="minorBidi"/>
      <w:sz w:val="22"/>
      <w:szCs w:val="22"/>
    </w:rPr>
  </w:style>
  <w:style w:type="character" w:customStyle="1" w:styleId="PogrubienieTeksttreci2Calibri11pt">
    <w:name w:val="Pogrubienie;Tekst treści (2) + Calibri;11 pt"/>
    <w:basedOn w:val="Domylnaczcionkaakapitu"/>
    <w:rsid w:val="00C04E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7EF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7EF"/>
    <w:rPr>
      <w:rFonts w:ascii="Arial" w:eastAsia="Times New Roman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7EF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rsid w:val="00183039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rsid w:val="00183039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183039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rsid w:val="0018303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rsid w:val="0018303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83039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uiPriority w:val="99"/>
    <w:rsid w:val="00E8369F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7DD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5B4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5B4"/>
    <w:rPr>
      <w:vertAlign w:val="superscript"/>
    </w:rPr>
  </w:style>
  <w:style w:type="character" w:customStyle="1" w:styleId="email">
    <w:name w:val="email"/>
    <w:basedOn w:val="Domylnaczcionkaakapitu"/>
    <w:rsid w:val="0070458F"/>
  </w:style>
  <w:style w:type="paragraph" w:styleId="Podtytu">
    <w:name w:val="Subtitle"/>
    <w:basedOn w:val="Normalny"/>
    <w:next w:val="Normalny"/>
    <w:link w:val="PodtytuZnak"/>
    <w:uiPriority w:val="11"/>
    <w:qFormat/>
    <w:rsid w:val="00CB295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CB295C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aliases w:val="Tekst treści (2) + 9,5 pt5,Tekst treści (16) + Calibri,11 pt,Tekst treści (6) + 10,5 pt"/>
    <w:uiPriority w:val="22"/>
    <w:qFormat/>
    <w:rsid w:val="006B6AEA"/>
    <w:rPr>
      <w:b/>
      <w:bCs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paragraph" w:customStyle="1" w:styleId="Zwykytekst1">
    <w:name w:val="Zwykły tekst1"/>
    <w:basedOn w:val="Normalny"/>
    <w:rsid w:val="005C3951"/>
    <w:pPr>
      <w:suppressAutoHyphens/>
      <w:spacing w:after="200" w:line="276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Teksttreci3">
    <w:name w:val="Tekst treści (3)_"/>
    <w:link w:val="Teksttreci31"/>
    <w:uiPriority w:val="99"/>
    <w:rsid w:val="005C3951"/>
    <w:rPr>
      <w:rFonts w:ascii="Tahoma" w:hAnsi="Tahoma" w:cs="Tahoma"/>
      <w:sz w:val="15"/>
      <w:szCs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pacing w:before="60" w:line="240" w:lineRule="atLeast"/>
    </w:pPr>
    <w:rPr>
      <w:rFonts w:ascii="Tahoma" w:eastAsiaTheme="minorHAnsi" w:hAnsi="Tahoma" w:cs="Tahoma"/>
      <w:sz w:val="15"/>
      <w:szCs w:val="15"/>
      <w:lang w:eastAsia="en-US"/>
    </w:rPr>
  </w:style>
  <w:style w:type="character" w:customStyle="1" w:styleId="Teksttreci16">
    <w:name w:val="Tekst treści (16)_"/>
    <w:link w:val="Teksttreci161"/>
    <w:uiPriority w:val="99"/>
    <w:rsid w:val="005C3951"/>
    <w:rPr>
      <w:rFonts w:ascii="Segoe UI" w:hAnsi="Segoe UI" w:cs="Segoe UI"/>
      <w:sz w:val="18"/>
      <w:szCs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pacing w:line="254" w:lineRule="exact"/>
      <w:ind w:hanging="184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treci11">
    <w:name w:val="Tekst treści (11)_"/>
    <w:link w:val="Teksttreci110"/>
    <w:uiPriority w:val="99"/>
    <w:rsid w:val="005C3951"/>
    <w:rPr>
      <w:rFonts w:ascii="Calibri" w:hAnsi="Calibri" w:cs="Calibri"/>
      <w:i/>
      <w:iCs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 w:cs="Segoe UI"/>
      <w:i w:val="0"/>
      <w:iCs w:val="0"/>
      <w:sz w:val="18"/>
      <w:szCs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rsid w:val="005C3951"/>
    <w:rPr>
      <w:rFonts w:ascii="Calibri" w:hAnsi="Calibri" w:cs="Calibri"/>
      <w:b/>
      <w:b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pacing w:before="480" w:after="180" w:line="240" w:lineRule="atLeast"/>
      <w:ind w:hanging="380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Calibri" w:eastAsiaTheme="minorHAnsi" w:hAnsi="Calibri" w:cs="Calibri"/>
      <w:b/>
      <w:bCs/>
      <w:sz w:val="22"/>
      <w:szCs w:val="22"/>
      <w:lang w:eastAsia="en-US"/>
    </w:rPr>
  </w:style>
  <w:style w:type="character" w:customStyle="1" w:styleId="Teksttreci24">
    <w:name w:val="Tekst treści (24)_"/>
    <w:link w:val="Teksttreci240"/>
    <w:uiPriority w:val="99"/>
    <w:rsid w:val="005C3951"/>
    <w:rPr>
      <w:rFonts w:ascii="FrankRuehl" w:hAnsi="FrankRuehl" w:cs="FrankRuehl"/>
      <w:sz w:val="28"/>
      <w:szCs w:val="28"/>
      <w:shd w:val="clear" w:color="auto" w:fill="FFFFFF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 w:cs="Segoe UI"/>
      <w:sz w:val="21"/>
      <w:szCs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pacing w:before="240" w:line="279" w:lineRule="exact"/>
      <w:jc w:val="center"/>
    </w:pPr>
    <w:rPr>
      <w:rFonts w:ascii="FrankRuehl" w:eastAsiaTheme="minorHAnsi" w:hAnsi="FrankRuehl" w:cs="FrankRuehl"/>
      <w:sz w:val="28"/>
      <w:szCs w:val="28"/>
      <w:lang w:eastAsia="en-US"/>
    </w:rPr>
  </w:style>
  <w:style w:type="character" w:customStyle="1" w:styleId="Brak">
    <w:name w:val="Brak"/>
    <w:rsid w:val="00872122"/>
  </w:style>
  <w:style w:type="numbering" w:customStyle="1" w:styleId="Punktor">
    <w:name w:val="Punktor"/>
    <w:rsid w:val="004331F1"/>
    <w:pPr>
      <w:numPr>
        <w:numId w:val="3"/>
      </w:numPr>
    </w:pPr>
  </w:style>
  <w:style w:type="numbering" w:customStyle="1" w:styleId="Numery">
    <w:name w:val="Numery"/>
    <w:rsid w:val="004331F1"/>
    <w:pPr>
      <w:numPr>
        <w:numId w:val="4"/>
      </w:numPr>
    </w:pPr>
  </w:style>
  <w:style w:type="paragraph" w:customStyle="1" w:styleId="Domylne">
    <w:name w:val="Domyślne"/>
    <w:rsid w:val="004331F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bdr w:val="nil"/>
      <w:lang w:eastAsia="pl-PL"/>
    </w:rPr>
  </w:style>
  <w:style w:type="paragraph" w:customStyle="1" w:styleId="Tre">
    <w:name w:val="Treść"/>
    <w:rsid w:val="000525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pl-PL"/>
    </w:rPr>
  </w:style>
  <w:style w:type="table" w:customStyle="1" w:styleId="Jasnalista1">
    <w:name w:val="Jasna lista1"/>
    <w:basedOn w:val="Standardowy"/>
    <w:uiPriority w:val="61"/>
    <w:rsid w:val="005774C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Poprawka">
    <w:name w:val="Revision"/>
    <w:hidden/>
    <w:uiPriority w:val="99"/>
    <w:semiHidden/>
    <w:rsid w:val="00444186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F51985"/>
    <w:pPr>
      <w:spacing w:before="100" w:beforeAutospacing="1" w:after="100" w:afterAutospacing="1"/>
    </w:pPr>
  </w:style>
  <w:style w:type="character" w:customStyle="1" w:styleId="CharStyle68">
    <w:name w:val="Char Style 68"/>
    <w:basedOn w:val="Domylnaczcionkaakapitu"/>
    <w:link w:val="Style67"/>
    <w:locked/>
    <w:rsid w:val="00B3580A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B3580A"/>
    <w:pPr>
      <w:shd w:val="clear" w:color="auto" w:fill="FFFFFF"/>
      <w:spacing w:before="300" w:after="120" w:line="222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57141C"/>
  </w:style>
  <w:style w:type="paragraph" w:customStyle="1" w:styleId="gwp49a3c064msolistparagraph">
    <w:name w:val="gwp49a3c064_msolistparagraph"/>
    <w:basedOn w:val="Normalny"/>
    <w:rsid w:val="00892847"/>
    <w:pPr>
      <w:spacing w:before="100" w:beforeAutospacing="1" w:after="100" w:afterAutospacing="1"/>
    </w:pPr>
  </w:style>
  <w:style w:type="character" w:customStyle="1" w:styleId="gwpbf791a39size">
    <w:name w:val="gwpbf791a39_size"/>
    <w:basedOn w:val="Domylnaczcionkaakapitu"/>
    <w:rsid w:val="00083B08"/>
  </w:style>
  <w:style w:type="character" w:customStyle="1" w:styleId="gwpbf791a39colour">
    <w:name w:val="gwpbf791a39_colour"/>
    <w:basedOn w:val="Domylnaczcionkaakapitu"/>
    <w:rsid w:val="00083B08"/>
  </w:style>
  <w:style w:type="character" w:customStyle="1" w:styleId="product-show-specification-item">
    <w:name w:val="product-show-specification-item"/>
    <w:basedOn w:val="Domylnaczcionkaakapitu"/>
    <w:rsid w:val="00AD63EA"/>
  </w:style>
  <w:style w:type="paragraph" w:styleId="Tekstdymka">
    <w:name w:val="Balloon Text"/>
    <w:basedOn w:val="Normalny"/>
    <w:link w:val="TekstdymkaZnak"/>
    <w:uiPriority w:val="99"/>
    <w:semiHidden/>
    <w:unhideWhenUsed/>
    <w:rsid w:val="008E0C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C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ttribute-name">
    <w:name w:val="attribute-name"/>
    <w:basedOn w:val="Domylnaczcionkaakapitu"/>
    <w:rsid w:val="00E34713"/>
  </w:style>
  <w:style w:type="character" w:customStyle="1" w:styleId="attribute-value">
    <w:name w:val="attribute-value"/>
    <w:basedOn w:val="Domylnaczcionkaakapitu"/>
    <w:rsid w:val="00E34713"/>
  </w:style>
  <w:style w:type="character" w:customStyle="1" w:styleId="ng-star-inserted">
    <w:name w:val="ng-star-inserted"/>
    <w:basedOn w:val="Domylnaczcionkaakapitu"/>
    <w:rsid w:val="00E34713"/>
  </w:style>
  <w:style w:type="character" w:customStyle="1" w:styleId="technical-attributesattribute-value--dictionary">
    <w:name w:val="technical-attributes__attribute-value--dictionary"/>
    <w:basedOn w:val="Domylnaczcionkaakapitu"/>
    <w:rsid w:val="00E34713"/>
  </w:style>
  <w:style w:type="character" w:customStyle="1" w:styleId="tooltipkeyword">
    <w:name w:val="tooltip_keyword"/>
    <w:basedOn w:val="Domylnaczcionkaakapitu"/>
    <w:rsid w:val="00E34713"/>
  </w:style>
  <w:style w:type="paragraph" w:customStyle="1" w:styleId="Tekstkomentarza1">
    <w:name w:val="Tekst komentarza1"/>
    <w:basedOn w:val="Normalny"/>
    <w:rsid w:val="00DC56C0"/>
    <w:rPr>
      <w:sz w:val="20"/>
      <w:szCs w:val="20"/>
      <w:lang w:eastAsia="ar-SA"/>
    </w:rPr>
  </w:style>
  <w:style w:type="character" w:customStyle="1" w:styleId="Teksttreci13">
    <w:name w:val="Tekst treści (13)_"/>
    <w:basedOn w:val="Domylnaczcionkaakapitu"/>
    <w:link w:val="Teksttreci130"/>
    <w:uiPriority w:val="99"/>
    <w:rsid w:val="002F2C95"/>
    <w:rPr>
      <w:rFonts w:ascii="Times New Roman" w:hAnsi="Times New Roman" w:cs="Times New Roman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2F2C95"/>
    <w:pPr>
      <w:widowControl w:val="0"/>
      <w:shd w:val="clear" w:color="auto" w:fill="FFFFFF"/>
      <w:spacing w:before="60" w:line="254" w:lineRule="exact"/>
      <w:jc w:val="both"/>
    </w:pPr>
    <w:rPr>
      <w:rFonts w:eastAsiaTheme="minorHAnsi"/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852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6293-2809-4555-B52C-B4362B5E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1231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Kłos</dc:creator>
  <cp:keywords/>
  <dc:description/>
  <cp:lastModifiedBy>MONIKA OLICHWIER</cp:lastModifiedBy>
  <cp:revision>6</cp:revision>
  <cp:lastPrinted>2022-11-23T10:18:00Z</cp:lastPrinted>
  <dcterms:created xsi:type="dcterms:W3CDTF">2026-08-25T10:04:00Z</dcterms:created>
  <dcterms:modified xsi:type="dcterms:W3CDTF">2026-08-25T12:04:00Z</dcterms:modified>
</cp:coreProperties>
</file>